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676DE" w:rsidRDefault="003676DE" w:rsidP="003676DE">
      <w:pPr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>Приложение</w:t>
      </w:r>
      <w:r>
        <w:rPr>
          <w:sz w:val="28"/>
          <w:szCs w:val="28"/>
        </w:rPr>
        <w:t xml:space="preserve"> 2</w:t>
      </w:r>
      <w:r>
        <w:rPr>
          <w:sz w:val="28"/>
          <w:szCs w:val="28"/>
        </w:rPr>
        <w:t xml:space="preserve"> </w:t>
      </w:r>
    </w:p>
    <w:p w:rsidR="003676DE" w:rsidRDefault="003676DE" w:rsidP="003676DE">
      <w:pPr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>к Постановлению Администрации города Пскова</w:t>
      </w:r>
    </w:p>
    <w:p w:rsidR="003676DE" w:rsidRDefault="003676DE" w:rsidP="003676DE">
      <w:pPr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>
        <w:rPr>
          <w:sz w:val="28"/>
          <w:szCs w:val="28"/>
          <w:u w:val="single"/>
        </w:rPr>
        <w:t>____________</w:t>
      </w:r>
      <w:r>
        <w:rPr>
          <w:sz w:val="28"/>
          <w:szCs w:val="28"/>
        </w:rPr>
        <w:t>№</w:t>
      </w:r>
      <w:r>
        <w:rPr>
          <w:sz w:val="28"/>
          <w:szCs w:val="28"/>
          <w:u w:val="single"/>
        </w:rPr>
        <w:t>___________</w:t>
      </w:r>
    </w:p>
    <w:p w:rsidR="003676DE" w:rsidRDefault="003676DE" w:rsidP="003676DE">
      <w:pPr>
        <w:spacing w:line="360" w:lineRule="auto"/>
        <w:ind w:left="284" w:right="113" w:firstLine="567"/>
        <w:jc w:val="center"/>
        <w:rPr>
          <w:b/>
          <w:sz w:val="28"/>
          <w:szCs w:val="28"/>
        </w:rPr>
      </w:pPr>
    </w:p>
    <w:p w:rsidR="003676DE" w:rsidRPr="007779C8" w:rsidRDefault="003676DE" w:rsidP="003676DE">
      <w:pPr>
        <w:spacing w:line="360" w:lineRule="auto"/>
        <w:ind w:left="284" w:right="113" w:firstLine="567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</w:t>
      </w:r>
      <w:bookmarkStart w:id="0" w:name="_GoBack"/>
      <w:bookmarkEnd w:id="0"/>
      <w:r w:rsidRPr="007779C8">
        <w:rPr>
          <w:b/>
          <w:sz w:val="28"/>
          <w:szCs w:val="28"/>
        </w:rPr>
        <w:t xml:space="preserve">роект межевания для реконструкции автомобильной дороги «Гаражный проезд» (кадастровый номер объекта 60:27:0000000:2820) от Рижского проспекта до улицы </w:t>
      </w:r>
      <w:proofErr w:type="spellStart"/>
      <w:r w:rsidRPr="007779C8">
        <w:rPr>
          <w:b/>
          <w:sz w:val="28"/>
          <w:szCs w:val="28"/>
        </w:rPr>
        <w:t>Шестака</w:t>
      </w:r>
      <w:proofErr w:type="spellEnd"/>
      <w:r w:rsidRPr="007779C8">
        <w:rPr>
          <w:b/>
          <w:sz w:val="28"/>
          <w:szCs w:val="28"/>
        </w:rPr>
        <w:t xml:space="preserve"> в городе Пскове</w:t>
      </w:r>
    </w:p>
    <w:p w:rsidR="008D5D5F" w:rsidRDefault="008D5D5F" w:rsidP="008D5D5F">
      <w:pPr>
        <w:jc w:val="center"/>
        <w:rPr>
          <w:b/>
        </w:rPr>
      </w:pPr>
    </w:p>
    <w:p w:rsidR="00A40B85" w:rsidRDefault="00485D91" w:rsidP="00FE68E8">
      <w:pPr>
        <w:numPr>
          <w:ilvl w:val="0"/>
          <w:numId w:val="4"/>
        </w:numPr>
        <w:tabs>
          <w:tab w:val="left" w:pos="567"/>
        </w:tabs>
        <w:spacing w:line="360" w:lineRule="auto"/>
        <w:ind w:left="0" w:firstLine="567"/>
        <w:jc w:val="center"/>
        <w:rPr>
          <w:b/>
        </w:rPr>
      </w:pPr>
      <w:r w:rsidRPr="00FE68E8">
        <w:rPr>
          <w:b/>
        </w:rPr>
        <w:t xml:space="preserve">Общие </w:t>
      </w:r>
      <w:r w:rsidR="002E2F1A" w:rsidRPr="00FE68E8">
        <w:rPr>
          <w:b/>
        </w:rPr>
        <w:t>положения</w:t>
      </w:r>
    </w:p>
    <w:p w:rsidR="009354C4" w:rsidRPr="00FE68E8" w:rsidRDefault="009354C4" w:rsidP="009354C4">
      <w:pPr>
        <w:tabs>
          <w:tab w:val="left" w:pos="567"/>
        </w:tabs>
        <w:spacing w:line="360" w:lineRule="auto"/>
        <w:jc w:val="center"/>
        <w:rPr>
          <w:b/>
        </w:rPr>
      </w:pPr>
    </w:p>
    <w:p w:rsidR="004F2BD7" w:rsidRPr="004F2BD7" w:rsidRDefault="00C15E76" w:rsidP="00FE68E8">
      <w:pPr>
        <w:spacing w:line="360" w:lineRule="auto"/>
        <w:ind w:firstLine="567"/>
        <w:jc w:val="both"/>
      </w:pPr>
      <w:r w:rsidRPr="00C15E76">
        <w:t>Автомобильная дорога «Гаражный проезд» располагается в западной части города Пскова, категория улицы – улица местного значения</w:t>
      </w:r>
      <w:r w:rsidR="004F2BD7" w:rsidRPr="004F2BD7">
        <w:t>.</w:t>
      </w:r>
    </w:p>
    <w:p w:rsidR="004F2BD7" w:rsidRDefault="004F2BD7" w:rsidP="00FE68E8">
      <w:pPr>
        <w:spacing w:line="360" w:lineRule="auto"/>
        <w:ind w:firstLine="567"/>
        <w:jc w:val="both"/>
      </w:pPr>
      <w:r w:rsidRPr="004F2BD7">
        <w:t>Ориентировочная площадь – 6</w:t>
      </w:r>
      <w:r w:rsidR="00C15E76">
        <w:t>,5</w:t>
      </w:r>
      <w:r w:rsidRPr="004F2BD7">
        <w:t xml:space="preserve"> га</w:t>
      </w:r>
      <w:r w:rsidR="00C15E76">
        <w:t>, ориентировочная протяженность- 2,4 км.</w:t>
      </w:r>
    </w:p>
    <w:p w:rsidR="004F2BD7" w:rsidRDefault="00C15E76" w:rsidP="00FE68E8">
      <w:pPr>
        <w:shd w:val="clear" w:color="auto" w:fill="FFFFFF"/>
        <w:spacing w:line="360" w:lineRule="auto"/>
        <w:ind w:firstLine="567"/>
        <w:jc w:val="both"/>
      </w:pPr>
      <w:r>
        <w:t>Документация по планировке территории (п</w:t>
      </w:r>
      <w:r w:rsidRPr="00C15E76">
        <w:t>роект</w:t>
      </w:r>
      <w:r>
        <w:t xml:space="preserve"> планировки и проект</w:t>
      </w:r>
      <w:r w:rsidRPr="00C15E76">
        <w:t xml:space="preserve"> межевания</w:t>
      </w:r>
      <w:r>
        <w:t>)</w:t>
      </w:r>
      <w:r w:rsidRPr="00C15E76">
        <w:t xml:space="preserve"> для реконструкции автомобильной дороги «Гаражный проезд» (кадастровый номер объекта 60:27:0000000:2820) от Рижского проспекта до улицы </w:t>
      </w:r>
      <w:proofErr w:type="spellStart"/>
      <w:r w:rsidRPr="00C15E76">
        <w:t>Шестака</w:t>
      </w:r>
      <w:proofErr w:type="spellEnd"/>
      <w:r w:rsidRPr="00C15E76">
        <w:t xml:space="preserve"> в городе Пскове)</w:t>
      </w:r>
      <w:r w:rsidR="004F2BD7">
        <w:t xml:space="preserve"> разработан на основании:</w:t>
      </w:r>
    </w:p>
    <w:p w:rsidR="004F2BD7" w:rsidRPr="009354C4" w:rsidRDefault="00C15E76" w:rsidP="009354C4">
      <w:pPr>
        <w:pStyle w:val="ac"/>
        <w:numPr>
          <w:ilvl w:val="0"/>
          <w:numId w:val="11"/>
        </w:numPr>
        <w:shd w:val="clear" w:color="auto" w:fill="FFFFFF"/>
        <w:tabs>
          <w:tab w:val="left" w:pos="851"/>
        </w:tabs>
        <w:ind w:left="0" w:firstLine="567"/>
        <w:rPr>
          <w:rFonts w:ascii="Times New Roman" w:eastAsia="Times New Roman" w:hAnsi="Times New Roman" w:cs="Times New Roman"/>
          <w:color w:val="auto"/>
          <w:szCs w:val="24"/>
          <w:lang w:eastAsia="ru-RU"/>
        </w:rPr>
      </w:pPr>
      <w:r w:rsidRPr="009354C4">
        <w:rPr>
          <w:rFonts w:ascii="Times New Roman" w:eastAsia="Times New Roman" w:hAnsi="Times New Roman" w:cs="Times New Roman"/>
          <w:color w:val="auto"/>
          <w:szCs w:val="24"/>
          <w:lang w:eastAsia="ru-RU"/>
        </w:rPr>
        <w:t xml:space="preserve">Постановление Администрации города Пскова от 03.02.2020 №116 «О принятии решения о подготовке проекта планировки и проекта межевания для реконструкции автомобильной дороги «Гаражный проезд» (кадастровый номер объекта 60:27:0000000:2820) от Рижского проспекта до улицы </w:t>
      </w:r>
      <w:proofErr w:type="spellStart"/>
      <w:r w:rsidRPr="009354C4">
        <w:rPr>
          <w:rFonts w:ascii="Times New Roman" w:eastAsia="Times New Roman" w:hAnsi="Times New Roman" w:cs="Times New Roman"/>
          <w:color w:val="auto"/>
          <w:szCs w:val="24"/>
          <w:lang w:eastAsia="ru-RU"/>
        </w:rPr>
        <w:t>Шестака</w:t>
      </w:r>
      <w:proofErr w:type="spellEnd"/>
      <w:r w:rsidRPr="009354C4">
        <w:rPr>
          <w:rFonts w:ascii="Times New Roman" w:eastAsia="Times New Roman" w:hAnsi="Times New Roman" w:cs="Times New Roman"/>
          <w:color w:val="auto"/>
          <w:szCs w:val="24"/>
          <w:lang w:eastAsia="ru-RU"/>
        </w:rPr>
        <w:t xml:space="preserve"> в городе Пскове»</w:t>
      </w:r>
      <w:r w:rsidR="004F2BD7" w:rsidRPr="009354C4">
        <w:rPr>
          <w:rFonts w:ascii="Times New Roman" w:eastAsia="Times New Roman" w:hAnsi="Times New Roman" w:cs="Times New Roman"/>
          <w:color w:val="auto"/>
          <w:szCs w:val="24"/>
          <w:lang w:eastAsia="ru-RU"/>
        </w:rPr>
        <w:t>;</w:t>
      </w:r>
    </w:p>
    <w:p w:rsidR="004F2BD7" w:rsidRPr="009354C4" w:rsidRDefault="004F2BD7" w:rsidP="009354C4">
      <w:pPr>
        <w:pStyle w:val="ac"/>
        <w:numPr>
          <w:ilvl w:val="0"/>
          <w:numId w:val="11"/>
        </w:numPr>
        <w:shd w:val="clear" w:color="auto" w:fill="FFFFFF"/>
        <w:tabs>
          <w:tab w:val="left" w:pos="851"/>
        </w:tabs>
        <w:ind w:left="0" w:firstLine="567"/>
        <w:rPr>
          <w:rFonts w:ascii="Times New Roman" w:eastAsia="Times New Roman" w:hAnsi="Times New Roman" w:cs="Times New Roman"/>
          <w:color w:val="auto"/>
          <w:szCs w:val="24"/>
          <w:lang w:eastAsia="ru-RU"/>
        </w:rPr>
      </w:pPr>
      <w:r w:rsidRPr="009354C4">
        <w:rPr>
          <w:rFonts w:ascii="Times New Roman" w:eastAsia="Times New Roman" w:hAnsi="Times New Roman" w:cs="Times New Roman"/>
          <w:color w:val="auto"/>
          <w:szCs w:val="24"/>
          <w:lang w:eastAsia="ru-RU"/>
        </w:rPr>
        <w:t xml:space="preserve">Муниципального контракта от </w:t>
      </w:r>
      <w:r w:rsidR="00C15E76" w:rsidRPr="009354C4">
        <w:rPr>
          <w:rFonts w:ascii="Times New Roman" w:eastAsia="Times New Roman" w:hAnsi="Times New Roman" w:cs="Times New Roman"/>
          <w:color w:val="auto"/>
          <w:szCs w:val="24"/>
          <w:lang w:eastAsia="ru-RU"/>
        </w:rPr>
        <w:t>09.06.2020 г.</w:t>
      </w:r>
      <w:r w:rsidRPr="009354C4">
        <w:rPr>
          <w:rFonts w:ascii="Times New Roman" w:eastAsia="Times New Roman" w:hAnsi="Times New Roman" w:cs="Times New Roman"/>
          <w:color w:val="auto"/>
          <w:szCs w:val="24"/>
          <w:lang w:eastAsia="ru-RU"/>
        </w:rPr>
        <w:t xml:space="preserve"> №</w:t>
      </w:r>
      <w:r w:rsidR="00C15E76" w:rsidRPr="009354C4">
        <w:rPr>
          <w:rFonts w:ascii="Times New Roman" w:eastAsia="Times New Roman" w:hAnsi="Times New Roman" w:cs="Times New Roman"/>
          <w:color w:val="auto"/>
          <w:szCs w:val="24"/>
          <w:lang w:eastAsia="ru-RU"/>
        </w:rPr>
        <w:t xml:space="preserve"> </w:t>
      </w:r>
      <w:r w:rsidRPr="009354C4">
        <w:rPr>
          <w:rFonts w:ascii="Times New Roman" w:eastAsia="Times New Roman" w:hAnsi="Times New Roman" w:cs="Times New Roman"/>
          <w:color w:val="auto"/>
          <w:szCs w:val="24"/>
          <w:lang w:eastAsia="ru-RU"/>
        </w:rPr>
        <w:t>0</w:t>
      </w:r>
      <w:r w:rsidR="00C15E76" w:rsidRPr="009354C4">
        <w:rPr>
          <w:rFonts w:ascii="Times New Roman" w:eastAsia="Times New Roman" w:hAnsi="Times New Roman" w:cs="Times New Roman"/>
          <w:color w:val="auto"/>
          <w:szCs w:val="24"/>
          <w:lang w:eastAsia="ru-RU"/>
        </w:rPr>
        <w:t>3</w:t>
      </w:r>
      <w:r w:rsidRPr="009354C4">
        <w:rPr>
          <w:rFonts w:ascii="Times New Roman" w:eastAsia="Times New Roman" w:hAnsi="Times New Roman" w:cs="Times New Roman"/>
          <w:color w:val="auto"/>
          <w:szCs w:val="24"/>
          <w:lang w:eastAsia="ru-RU"/>
        </w:rPr>
        <w:t>/20</w:t>
      </w:r>
      <w:r w:rsidR="00C15E76" w:rsidRPr="009354C4">
        <w:rPr>
          <w:rFonts w:ascii="Times New Roman" w:eastAsia="Times New Roman" w:hAnsi="Times New Roman" w:cs="Times New Roman"/>
          <w:color w:val="auto"/>
          <w:szCs w:val="24"/>
          <w:lang w:eastAsia="ru-RU"/>
        </w:rPr>
        <w:t>20</w:t>
      </w:r>
      <w:r w:rsidRPr="009354C4">
        <w:rPr>
          <w:rFonts w:ascii="Times New Roman" w:eastAsia="Times New Roman" w:hAnsi="Times New Roman" w:cs="Times New Roman"/>
          <w:color w:val="auto"/>
          <w:szCs w:val="24"/>
          <w:lang w:eastAsia="ru-RU"/>
        </w:rPr>
        <w:t>;</w:t>
      </w:r>
    </w:p>
    <w:p w:rsidR="009D5CF6" w:rsidRDefault="004F2BD7" w:rsidP="009354C4">
      <w:pPr>
        <w:pStyle w:val="ac"/>
        <w:numPr>
          <w:ilvl w:val="0"/>
          <w:numId w:val="11"/>
        </w:numPr>
        <w:shd w:val="clear" w:color="auto" w:fill="FFFFFF"/>
        <w:tabs>
          <w:tab w:val="left" w:pos="851"/>
        </w:tabs>
        <w:ind w:left="0" w:firstLine="567"/>
        <w:rPr>
          <w:rFonts w:ascii="Times New Roman" w:eastAsia="Times New Roman" w:hAnsi="Times New Roman" w:cs="Times New Roman"/>
          <w:color w:val="auto"/>
          <w:szCs w:val="24"/>
          <w:lang w:eastAsia="ru-RU"/>
        </w:rPr>
      </w:pPr>
      <w:r w:rsidRPr="009354C4">
        <w:rPr>
          <w:rFonts w:ascii="Times New Roman" w:eastAsia="Times New Roman" w:hAnsi="Times New Roman" w:cs="Times New Roman"/>
          <w:color w:val="auto"/>
          <w:szCs w:val="24"/>
          <w:lang w:eastAsia="ru-RU"/>
        </w:rPr>
        <w:t>Технического задания на разработку проекта планировки территории (Приложение 1 к Муниципальному контракту №0</w:t>
      </w:r>
      <w:r w:rsidR="00C15E76" w:rsidRPr="009354C4">
        <w:rPr>
          <w:rFonts w:ascii="Times New Roman" w:eastAsia="Times New Roman" w:hAnsi="Times New Roman" w:cs="Times New Roman"/>
          <w:color w:val="auto"/>
          <w:szCs w:val="24"/>
          <w:lang w:eastAsia="ru-RU"/>
        </w:rPr>
        <w:t>3</w:t>
      </w:r>
      <w:r w:rsidRPr="009354C4">
        <w:rPr>
          <w:rFonts w:ascii="Times New Roman" w:eastAsia="Times New Roman" w:hAnsi="Times New Roman" w:cs="Times New Roman"/>
          <w:color w:val="auto"/>
          <w:szCs w:val="24"/>
          <w:lang w:eastAsia="ru-RU"/>
        </w:rPr>
        <w:t>/20</w:t>
      </w:r>
      <w:r w:rsidR="00C15E76" w:rsidRPr="009354C4">
        <w:rPr>
          <w:rFonts w:ascii="Times New Roman" w:eastAsia="Times New Roman" w:hAnsi="Times New Roman" w:cs="Times New Roman"/>
          <w:color w:val="auto"/>
          <w:szCs w:val="24"/>
          <w:lang w:eastAsia="ru-RU"/>
        </w:rPr>
        <w:t>20</w:t>
      </w:r>
      <w:r w:rsidRPr="009354C4">
        <w:rPr>
          <w:rFonts w:ascii="Times New Roman" w:eastAsia="Times New Roman" w:hAnsi="Times New Roman" w:cs="Times New Roman"/>
          <w:color w:val="auto"/>
          <w:szCs w:val="24"/>
          <w:lang w:eastAsia="ru-RU"/>
        </w:rPr>
        <w:t>).</w:t>
      </w:r>
    </w:p>
    <w:p w:rsidR="0002472B" w:rsidRPr="0002472B" w:rsidRDefault="0002472B" w:rsidP="0002472B">
      <w:pPr>
        <w:shd w:val="clear" w:color="auto" w:fill="FFFFFF"/>
        <w:tabs>
          <w:tab w:val="left" w:pos="851"/>
        </w:tabs>
        <w:ind w:firstLine="567"/>
      </w:pPr>
    </w:p>
    <w:p w:rsidR="00FE68E8" w:rsidRDefault="00FE68E8" w:rsidP="00FE68E8">
      <w:pPr>
        <w:shd w:val="clear" w:color="auto" w:fill="FFFFFF"/>
        <w:spacing w:line="360" w:lineRule="auto"/>
        <w:ind w:firstLine="567"/>
        <w:jc w:val="both"/>
      </w:pPr>
    </w:p>
    <w:p w:rsidR="006A2D89" w:rsidRPr="006A2D89" w:rsidRDefault="00FE68E8" w:rsidP="006A2D89">
      <w:pPr>
        <w:numPr>
          <w:ilvl w:val="0"/>
          <w:numId w:val="4"/>
        </w:numPr>
        <w:tabs>
          <w:tab w:val="left" w:pos="567"/>
        </w:tabs>
        <w:spacing w:line="360" w:lineRule="auto"/>
        <w:ind w:left="0" w:firstLine="567"/>
        <w:jc w:val="center"/>
        <w:rPr>
          <w:b/>
        </w:rPr>
      </w:pPr>
      <w:r w:rsidRPr="009354C4">
        <w:br w:type="page"/>
      </w:r>
      <w:r w:rsidR="00B17AB5" w:rsidRPr="00FE68E8">
        <w:rPr>
          <w:b/>
        </w:rPr>
        <w:lastRenderedPageBreak/>
        <w:t xml:space="preserve">Перечень и сведения о </w:t>
      </w:r>
      <w:r w:rsidR="00C15E76">
        <w:rPr>
          <w:b/>
        </w:rPr>
        <w:t>площади образуемых земельных участков, способы их образования</w:t>
      </w:r>
      <w:r w:rsidR="006A2D89">
        <w:rPr>
          <w:b/>
        </w:rPr>
        <w:t xml:space="preserve">. </w:t>
      </w:r>
      <w:r w:rsidR="006A2D89" w:rsidRPr="006A2D89">
        <w:rPr>
          <w:b/>
        </w:rPr>
        <w:t>Вид разрешенного использования образуемых земельных участков</w:t>
      </w:r>
    </w:p>
    <w:p w:rsidR="009354C4" w:rsidRPr="00C15E76" w:rsidRDefault="009354C4" w:rsidP="009354C4">
      <w:pPr>
        <w:tabs>
          <w:tab w:val="left" w:pos="567"/>
        </w:tabs>
        <w:spacing w:line="360" w:lineRule="auto"/>
        <w:jc w:val="center"/>
        <w:rPr>
          <w:b/>
        </w:rPr>
      </w:pPr>
    </w:p>
    <w:tbl>
      <w:tblPr>
        <w:tblStyle w:val="a8"/>
        <w:tblW w:w="5000" w:type="pct"/>
        <w:jc w:val="center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991"/>
        <w:gridCol w:w="991"/>
        <w:gridCol w:w="1388"/>
        <w:gridCol w:w="991"/>
        <w:gridCol w:w="2577"/>
        <w:gridCol w:w="2973"/>
      </w:tblGrid>
      <w:tr w:rsidR="008F6B45" w:rsidRPr="00D0390F" w:rsidTr="006A2D89">
        <w:trPr>
          <w:jc w:val="center"/>
        </w:trPr>
        <w:tc>
          <w:tcPr>
            <w:tcW w:w="500" w:type="pct"/>
            <w:vAlign w:val="center"/>
          </w:tcPr>
          <w:p w:rsidR="008F6B45" w:rsidRPr="00D0390F" w:rsidRDefault="009354C4" w:rsidP="009354C4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Условный н</w:t>
            </w:r>
            <w:r w:rsidR="008F6B45" w:rsidRPr="00D0390F">
              <w:rPr>
                <w:sz w:val="20"/>
              </w:rPr>
              <w:t>омер ЗУ</w:t>
            </w:r>
          </w:p>
        </w:tc>
        <w:tc>
          <w:tcPr>
            <w:tcW w:w="500" w:type="pct"/>
            <w:vAlign w:val="center"/>
          </w:tcPr>
          <w:p w:rsidR="008F6B45" w:rsidRPr="00D0390F" w:rsidRDefault="008F6B45" w:rsidP="00B413B1">
            <w:pPr>
              <w:pStyle w:val="TableParagraph"/>
              <w:jc w:val="center"/>
              <w:rPr>
                <w:sz w:val="20"/>
              </w:rPr>
            </w:pPr>
            <w:r w:rsidRPr="00D0390F">
              <w:rPr>
                <w:sz w:val="20"/>
              </w:rPr>
              <w:t>Площадь</w:t>
            </w:r>
            <w:r w:rsidR="009354C4">
              <w:rPr>
                <w:sz w:val="20"/>
              </w:rPr>
              <w:t>,</w:t>
            </w:r>
            <w:r>
              <w:rPr>
                <w:sz w:val="20"/>
              </w:rPr>
              <w:t xml:space="preserve"> </w:t>
            </w:r>
            <w:r w:rsidR="00B103EE">
              <w:rPr>
                <w:sz w:val="20"/>
              </w:rPr>
              <w:t>м2</w:t>
            </w:r>
          </w:p>
        </w:tc>
        <w:tc>
          <w:tcPr>
            <w:tcW w:w="700" w:type="pct"/>
            <w:vAlign w:val="center"/>
          </w:tcPr>
          <w:p w:rsidR="008F6B45" w:rsidRPr="00D0390F" w:rsidRDefault="006A2D89" w:rsidP="00B413B1">
            <w:pPr>
              <w:pStyle w:val="TableParagraph"/>
              <w:jc w:val="center"/>
              <w:rPr>
                <w:sz w:val="20"/>
              </w:rPr>
            </w:pPr>
            <w:r w:rsidRPr="006A2D89">
              <w:rPr>
                <w:sz w:val="20"/>
              </w:rPr>
              <w:t>Вид разрешенного использования</w:t>
            </w:r>
          </w:p>
        </w:tc>
        <w:tc>
          <w:tcPr>
            <w:tcW w:w="500" w:type="pct"/>
            <w:vAlign w:val="center"/>
          </w:tcPr>
          <w:p w:rsidR="008F6B45" w:rsidRPr="00D0390F" w:rsidRDefault="008F6B45" w:rsidP="00B413B1">
            <w:pPr>
              <w:pStyle w:val="TableParagraph"/>
              <w:jc w:val="center"/>
              <w:rPr>
                <w:sz w:val="20"/>
              </w:rPr>
            </w:pPr>
            <w:r w:rsidRPr="00D0390F">
              <w:rPr>
                <w:sz w:val="20"/>
              </w:rPr>
              <w:t>Код</w:t>
            </w:r>
          </w:p>
        </w:tc>
        <w:tc>
          <w:tcPr>
            <w:tcW w:w="1300" w:type="pct"/>
            <w:vAlign w:val="center"/>
          </w:tcPr>
          <w:p w:rsidR="008F6B45" w:rsidRPr="0067214B" w:rsidRDefault="008F6B45" w:rsidP="00B413B1">
            <w:pPr>
              <w:pStyle w:val="TableParagraph"/>
              <w:jc w:val="center"/>
              <w:rPr>
                <w:color w:val="000000" w:themeColor="text1"/>
                <w:sz w:val="20"/>
              </w:rPr>
            </w:pPr>
            <w:r w:rsidRPr="0067214B">
              <w:rPr>
                <w:color w:val="000000" w:themeColor="text1"/>
                <w:sz w:val="20"/>
              </w:rPr>
              <w:t>Способ</w:t>
            </w:r>
            <w:r w:rsidR="00B103EE">
              <w:rPr>
                <w:color w:val="000000" w:themeColor="text1"/>
                <w:sz w:val="20"/>
              </w:rPr>
              <w:t>, вариант</w:t>
            </w:r>
          </w:p>
          <w:p w:rsidR="008F6B45" w:rsidRPr="0067214B" w:rsidRDefault="008F6B45" w:rsidP="00B413B1">
            <w:pPr>
              <w:pStyle w:val="TableParagraph"/>
              <w:jc w:val="center"/>
              <w:rPr>
                <w:color w:val="000000" w:themeColor="text1"/>
                <w:sz w:val="20"/>
              </w:rPr>
            </w:pPr>
            <w:r w:rsidRPr="0067214B">
              <w:rPr>
                <w:color w:val="000000" w:themeColor="text1"/>
                <w:sz w:val="20"/>
              </w:rPr>
              <w:t>образования земельного участка</w:t>
            </w:r>
          </w:p>
        </w:tc>
        <w:tc>
          <w:tcPr>
            <w:tcW w:w="1500" w:type="pct"/>
            <w:vAlign w:val="center"/>
          </w:tcPr>
          <w:p w:rsidR="008F6B45" w:rsidRPr="00D0390F" w:rsidRDefault="008F6B45" w:rsidP="00B413B1">
            <w:pPr>
              <w:pStyle w:val="TableParagraph"/>
              <w:jc w:val="center"/>
              <w:rPr>
                <w:sz w:val="20"/>
              </w:rPr>
            </w:pPr>
            <w:r w:rsidRPr="00D0390F">
              <w:rPr>
                <w:sz w:val="20"/>
              </w:rPr>
              <w:t>Прим.</w:t>
            </w:r>
          </w:p>
        </w:tc>
      </w:tr>
      <w:tr w:rsidR="008F6B45" w:rsidRPr="00D0390F" w:rsidTr="006A2D89">
        <w:trPr>
          <w:jc w:val="center"/>
        </w:trPr>
        <w:tc>
          <w:tcPr>
            <w:tcW w:w="500" w:type="pct"/>
            <w:vAlign w:val="center"/>
          </w:tcPr>
          <w:p w:rsidR="008F6B45" w:rsidRPr="00995338" w:rsidRDefault="008F6B45" w:rsidP="00E0581F">
            <w:pPr>
              <w:jc w:val="center"/>
              <w:rPr>
                <w:sz w:val="20"/>
              </w:rPr>
            </w:pPr>
            <w:r w:rsidRPr="00995338">
              <w:rPr>
                <w:sz w:val="20"/>
              </w:rPr>
              <w:t>:ЗУ</w:t>
            </w:r>
            <w:r w:rsidR="00E0581F">
              <w:rPr>
                <w:sz w:val="20"/>
              </w:rPr>
              <w:t>1</w:t>
            </w:r>
          </w:p>
        </w:tc>
        <w:tc>
          <w:tcPr>
            <w:tcW w:w="500" w:type="pct"/>
            <w:vAlign w:val="center"/>
          </w:tcPr>
          <w:p w:rsidR="008F6B45" w:rsidRPr="00995338" w:rsidRDefault="00961FC0" w:rsidP="00BC10FF">
            <w:pPr>
              <w:jc w:val="center"/>
              <w:rPr>
                <w:sz w:val="20"/>
              </w:rPr>
            </w:pPr>
            <w:r>
              <w:rPr>
                <w:sz w:val="20"/>
              </w:rPr>
              <w:t>60</w:t>
            </w:r>
            <w:r w:rsidR="00BC10FF">
              <w:rPr>
                <w:sz w:val="20"/>
              </w:rPr>
              <w:t>683</w:t>
            </w:r>
          </w:p>
        </w:tc>
        <w:tc>
          <w:tcPr>
            <w:tcW w:w="700" w:type="pct"/>
            <w:vAlign w:val="center"/>
          </w:tcPr>
          <w:p w:rsidR="008F6B45" w:rsidRPr="00995338" w:rsidRDefault="008F6B45" w:rsidP="00B413B1">
            <w:pPr>
              <w:pStyle w:val="TableParagraph"/>
              <w:ind w:hanging="5"/>
              <w:jc w:val="center"/>
              <w:rPr>
                <w:sz w:val="20"/>
              </w:rPr>
            </w:pPr>
            <w:r w:rsidRPr="00995338">
              <w:rPr>
                <w:sz w:val="20"/>
              </w:rPr>
              <w:t>Улично-дорожная сеть</w:t>
            </w:r>
          </w:p>
        </w:tc>
        <w:tc>
          <w:tcPr>
            <w:tcW w:w="500" w:type="pct"/>
            <w:vAlign w:val="center"/>
          </w:tcPr>
          <w:p w:rsidR="008F6B45" w:rsidRPr="00995338" w:rsidRDefault="008F6B45" w:rsidP="00B413B1">
            <w:pPr>
              <w:pStyle w:val="TableParagraph"/>
              <w:jc w:val="center"/>
              <w:rPr>
                <w:sz w:val="20"/>
              </w:rPr>
            </w:pPr>
            <w:r w:rsidRPr="00995338">
              <w:rPr>
                <w:sz w:val="20"/>
              </w:rPr>
              <w:t>12.0.1</w:t>
            </w:r>
          </w:p>
        </w:tc>
        <w:tc>
          <w:tcPr>
            <w:tcW w:w="1300" w:type="pct"/>
            <w:vAlign w:val="center"/>
          </w:tcPr>
          <w:p w:rsidR="008F6B45" w:rsidRPr="00995338" w:rsidRDefault="008F6B45" w:rsidP="00A80023">
            <w:pPr>
              <w:pStyle w:val="TableParagraph"/>
              <w:rPr>
                <w:sz w:val="20"/>
                <w:shd w:val="clear" w:color="auto" w:fill="FFFFFF"/>
              </w:rPr>
            </w:pPr>
            <w:r w:rsidRPr="00995338">
              <w:rPr>
                <w:sz w:val="20"/>
                <w:shd w:val="clear" w:color="auto" w:fill="FFFFFF"/>
              </w:rPr>
              <w:t>Образовани</w:t>
            </w:r>
            <w:r w:rsidR="00A80023">
              <w:rPr>
                <w:sz w:val="20"/>
                <w:shd w:val="clear" w:color="auto" w:fill="FFFFFF"/>
              </w:rPr>
              <w:t>е</w:t>
            </w:r>
            <w:r w:rsidRPr="00995338">
              <w:rPr>
                <w:sz w:val="20"/>
                <w:shd w:val="clear" w:color="auto" w:fill="FFFFFF"/>
              </w:rPr>
              <w:t xml:space="preserve"> из земель, находящихся в государственной или муниципальной собственности.</w:t>
            </w:r>
          </w:p>
          <w:p w:rsidR="003A53AA" w:rsidRDefault="003A53AA" w:rsidP="00A80023">
            <w:pPr>
              <w:pStyle w:val="TableParagraph"/>
              <w:rPr>
                <w:color w:val="000000" w:themeColor="text1"/>
                <w:sz w:val="20"/>
                <w:shd w:val="clear" w:color="auto" w:fill="FFFFFF"/>
              </w:rPr>
            </w:pPr>
            <w:r>
              <w:rPr>
                <w:color w:val="000000" w:themeColor="text1"/>
                <w:sz w:val="20"/>
                <w:shd w:val="clear" w:color="auto" w:fill="FFFFFF"/>
              </w:rPr>
              <w:t xml:space="preserve">Перераспределение </w:t>
            </w:r>
            <w:r w:rsidRPr="0067214B">
              <w:rPr>
                <w:color w:val="000000" w:themeColor="text1"/>
                <w:sz w:val="20"/>
                <w:shd w:val="clear" w:color="auto" w:fill="FFFFFF"/>
              </w:rPr>
              <w:t>ЗУ с КН</w:t>
            </w:r>
            <w:r>
              <w:rPr>
                <w:color w:val="000000" w:themeColor="text1"/>
                <w:sz w:val="20"/>
                <w:shd w:val="clear" w:color="auto" w:fill="FFFFFF"/>
              </w:rPr>
              <w:t xml:space="preserve"> </w:t>
            </w:r>
            <w:r w:rsidR="00E0581F" w:rsidRPr="00E0581F">
              <w:rPr>
                <w:color w:val="000000" w:themeColor="text1"/>
                <w:sz w:val="20"/>
                <w:shd w:val="clear" w:color="auto" w:fill="FFFFFF"/>
              </w:rPr>
              <w:t>60:27:0070102:213</w:t>
            </w:r>
            <w:r w:rsidR="00604BD5" w:rsidRPr="00604BD5">
              <w:rPr>
                <w:color w:val="000000" w:themeColor="text1"/>
                <w:sz w:val="20"/>
                <w:shd w:val="clear" w:color="auto" w:fill="FFFFFF"/>
              </w:rPr>
              <w:t xml:space="preserve"> </w:t>
            </w:r>
            <w:r>
              <w:rPr>
                <w:color w:val="000000" w:themeColor="text1"/>
                <w:sz w:val="20"/>
                <w:shd w:val="clear" w:color="auto" w:fill="FFFFFF"/>
              </w:rPr>
              <w:t>(</w:t>
            </w:r>
            <w:r w:rsidR="00E0581F">
              <w:rPr>
                <w:color w:val="000000" w:themeColor="text1"/>
                <w:sz w:val="20"/>
                <w:shd w:val="clear" w:color="auto" w:fill="FFFFFF"/>
              </w:rPr>
              <w:t>24</w:t>
            </w:r>
            <w:r>
              <w:rPr>
                <w:color w:val="000000" w:themeColor="text1"/>
                <w:sz w:val="20"/>
                <w:shd w:val="clear" w:color="auto" w:fill="FFFFFF"/>
              </w:rPr>
              <w:t xml:space="preserve"> м2).</w:t>
            </w:r>
          </w:p>
          <w:p w:rsidR="00D46B61" w:rsidRPr="000257C6" w:rsidRDefault="003A53AA" w:rsidP="00A80023">
            <w:pPr>
              <w:rPr>
                <w:sz w:val="20"/>
                <w:shd w:val="clear" w:color="auto" w:fill="FFFFFF"/>
              </w:rPr>
            </w:pPr>
            <w:r w:rsidRPr="00995338">
              <w:rPr>
                <w:sz w:val="20"/>
                <w:shd w:val="clear" w:color="auto" w:fill="FFFFFF"/>
              </w:rPr>
              <w:t xml:space="preserve">Перераспределение ЗУ с КН </w:t>
            </w:r>
            <w:r w:rsidR="00E0581F" w:rsidRPr="00E0581F">
              <w:rPr>
                <w:sz w:val="20"/>
                <w:shd w:val="clear" w:color="auto" w:fill="FFFFFF"/>
              </w:rPr>
              <w:t xml:space="preserve">60:27:0000000:4123 </w:t>
            </w:r>
            <w:r w:rsidRPr="00995338">
              <w:rPr>
                <w:sz w:val="20"/>
                <w:shd w:val="clear" w:color="auto" w:fill="FFFFFF"/>
              </w:rPr>
              <w:t>(</w:t>
            </w:r>
            <w:r w:rsidR="00E0581F">
              <w:rPr>
                <w:sz w:val="20"/>
                <w:shd w:val="clear" w:color="auto" w:fill="FFFFFF"/>
              </w:rPr>
              <w:t>2641</w:t>
            </w:r>
            <w:r w:rsidRPr="00995338">
              <w:rPr>
                <w:sz w:val="20"/>
                <w:shd w:val="clear" w:color="auto" w:fill="FFFFFF"/>
              </w:rPr>
              <w:t xml:space="preserve"> м2).</w:t>
            </w:r>
          </w:p>
        </w:tc>
        <w:tc>
          <w:tcPr>
            <w:tcW w:w="1500" w:type="pct"/>
            <w:vAlign w:val="center"/>
          </w:tcPr>
          <w:p w:rsidR="006A2D89" w:rsidRDefault="006A2D89" w:rsidP="00862347">
            <w:pPr>
              <w:rPr>
                <w:sz w:val="20"/>
              </w:rPr>
            </w:pPr>
            <w:r w:rsidRPr="006A2D89">
              <w:rPr>
                <w:sz w:val="20"/>
              </w:rPr>
              <w:t>1 очередь строительства, протяженность проезда 1 698 м</w:t>
            </w:r>
            <w:r>
              <w:rPr>
                <w:sz w:val="20"/>
              </w:rPr>
              <w:t>.</w:t>
            </w:r>
          </w:p>
          <w:p w:rsidR="008F6B45" w:rsidRDefault="00862347" w:rsidP="00862347">
            <w:pPr>
              <w:rPr>
                <w:sz w:val="20"/>
              </w:rPr>
            </w:pPr>
            <w:r>
              <w:rPr>
                <w:sz w:val="20"/>
              </w:rPr>
              <w:t xml:space="preserve">На участке частично располагаются ОКС: </w:t>
            </w:r>
            <w:r w:rsidR="00E0581F" w:rsidRPr="00E0581F">
              <w:rPr>
                <w:sz w:val="20"/>
              </w:rPr>
              <w:t>60:27:0000000:2820</w:t>
            </w:r>
            <w:r>
              <w:rPr>
                <w:sz w:val="20"/>
              </w:rPr>
              <w:t xml:space="preserve"> – </w:t>
            </w:r>
            <w:r w:rsidRPr="00862347">
              <w:rPr>
                <w:sz w:val="20"/>
              </w:rPr>
              <w:t>Дорога "Гаражный проезд"</w:t>
            </w:r>
            <w:r>
              <w:rPr>
                <w:sz w:val="20"/>
              </w:rPr>
              <w:t>;</w:t>
            </w:r>
          </w:p>
          <w:p w:rsidR="00862347" w:rsidRDefault="00862347" w:rsidP="00862347">
            <w:pPr>
              <w:rPr>
                <w:sz w:val="20"/>
              </w:rPr>
            </w:pPr>
            <w:r w:rsidRPr="00862347">
              <w:rPr>
                <w:sz w:val="20"/>
              </w:rPr>
              <w:t>60:27:0000000:2779</w:t>
            </w:r>
            <w:r>
              <w:rPr>
                <w:sz w:val="20"/>
              </w:rPr>
              <w:t xml:space="preserve"> – </w:t>
            </w:r>
            <w:r w:rsidRPr="00862347">
              <w:rPr>
                <w:sz w:val="20"/>
              </w:rPr>
              <w:t>Дорога "участок от улицы Рокоссовского до котельной по Рижскому проспекту"</w:t>
            </w:r>
            <w:r>
              <w:rPr>
                <w:sz w:val="20"/>
              </w:rPr>
              <w:t>;</w:t>
            </w:r>
          </w:p>
          <w:p w:rsidR="00BE4E64" w:rsidRDefault="00BE4E64" w:rsidP="00862347">
            <w:pPr>
              <w:rPr>
                <w:sz w:val="20"/>
              </w:rPr>
            </w:pPr>
            <w:r w:rsidRPr="00BE4E64">
              <w:rPr>
                <w:sz w:val="20"/>
              </w:rPr>
              <w:t>60:27:0000000:4194</w:t>
            </w:r>
            <w:r>
              <w:rPr>
                <w:sz w:val="20"/>
              </w:rPr>
              <w:t xml:space="preserve"> – </w:t>
            </w:r>
            <w:r w:rsidRPr="00BE4E64">
              <w:rPr>
                <w:sz w:val="20"/>
              </w:rPr>
              <w:t>Сети теплоснабжения</w:t>
            </w:r>
            <w:r>
              <w:rPr>
                <w:sz w:val="20"/>
              </w:rPr>
              <w:t>;</w:t>
            </w:r>
          </w:p>
          <w:p w:rsidR="00BE4E64" w:rsidRDefault="00BE4E64" w:rsidP="00862347">
            <w:pPr>
              <w:rPr>
                <w:sz w:val="20"/>
              </w:rPr>
            </w:pPr>
            <w:r w:rsidRPr="00BE4E64">
              <w:rPr>
                <w:sz w:val="20"/>
              </w:rPr>
              <w:t>60:27:0000000:</w:t>
            </w:r>
            <w:r>
              <w:rPr>
                <w:sz w:val="20"/>
              </w:rPr>
              <w:t>1923</w:t>
            </w:r>
            <w:r w:rsidRPr="00BE4E64">
              <w:rPr>
                <w:sz w:val="20"/>
              </w:rPr>
              <w:t xml:space="preserve"> – Сети ливневой канализации</w:t>
            </w:r>
            <w:r>
              <w:rPr>
                <w:sz w:val="20"/>
              </w:rPr>
              <w:t>;</w:t>
            </w:r>
          </w:p>
          <w:p w:rsidR="00862347" w:rsidRPr="00995338" w:rsidRDefault="00862347" w:rsidP="00862347">
            <w:pPr>
              <w:rPr>
                <w:sz w:val="20"/>
              </w:rPr>
            </w:pPr>
            <w:r w:rsidRPr="00862347">
              <w:rPr>
                <w:sz w:val="20"/>
              </w:rPr>
              <w:t>60:00:0000000:4990</w:t>
            </w:r>
            <w:r>
              <w:rPr>
                <w:sz w:val="20"/>
              </w:rPr>
              <w:t xml:space="preserve"> – </w:t>
            </w:r>
            <w:r w:rsidRPr="00862347">
              <w:rPr>
                <w:sz w:val="20"/>
              </w:rPr>
              <w:t xml:space="preserve">Газопровод для газоснабжения АБЗ, расположенного по адресу: Псковская область, Псковский район, д. </w:t>
            </w:r>
            <w:proofErr w:type="spellStart"/>
            <w:r w:rsidRPr="00862347">
              <w:rPr>
                <w:sz w:val="20"/>
              </w:rPr>
              <w:t>Опочицы</w:t>
            </w:r>
            <w:proofErr w:type="spellEnd"/>
            <w:r w:rsidRPr="00862347">
              <w:rPr>
                <w:sz w:val="20"/>
              </w:rPr>
              <w:t>, на земельном участке с КН 60:18:0000000:669</w:t>
            </w:r>
          </w:p>
        </w:tc>
      </w:tr>
      <w:tr w:rsidR="006A2D89" w:rsidRPr="00D0390F" w:rsidTr="006A2D89">
        <w:trPr>
          <w:jc w:val="center"/>
        </w:trPr>
        <w:tc>
          <w:tcPr>
            <w:tcW w:w="500" w:type="pct"/>
            <w:vAlign w:val="center"/>
          </w:tcPr>
          <w:p w:rsidR="00BC10FF" w:rsidRPr="00D0390F" w:rsidRDefault="00BC10FF" w:rsidP="00D141A9">
            <w:pPr>
              <w:jc w:val="center"/>
              <w:rPr>
                <w:sz w:val="20"/>
              </w:rPr>
            </w:pPr>
            <w:r w:rsidRPr="00D0390F">
              <w:rPr>
                <w:sz w:val="20"/>
              </w:rPr>
              <w:t>:ЗУ</w:t>
            </w:r>
            <w:r>
              <w:rPr>
                <w:sz w:val="20"/>
              </w:rPr>
              <w:t>2</w:t>
            </w:r>
          </w:p>
        </w:tc>
        <w:tc>
          <w:tcPr>
            <w:tcW w:w="500" w:type="pct"/>
            <w:vAlign w:val="center"/>
          </w:tcPr>
          <w:p w:rsidR="00BC10FF" w:rsidRPr="00D0390F" w:rsidRDefault="00BC10FF" w:rsidP="00D141A9">
            <w:pPr>
              <w:jc w:val="center"/>
              <w:rPr>
                <w:sz w:val="20"/>
              </w:rPr>
            </w:pPr>
            <w:r>
              <w:rPr>
                <w:sz w:val="20"/>
              </w:rPr>
              <w:t>223</w:t>
            </w:r>
            <w:r w:rsidR="00121464">
              <w:rPr>
                <w:sz w:val="20"/>
              </w:rPr>
              <w:t>88</w:t>
            </w:r>
          </w:p>
        </w:tc>
        <w:tc>
          <w:tcPr>
            <w:tcW w:w="700" w:type="pct"/>
            <w:vAlign w:val="center"/>
          </w:tcPr>
          <w:p w:rsidR="00BC10FF" w:rsidRPr="00995338" w:rsidRDefault="00BC10FF" w:rsidP="00D141A9">
            <w:pPr>
              <w:pStyle w:val="TableParagraph"/>
              <w:ind w:hanging="5"/>
              <w:jc w:val="center"/>
              <w:rPr>
                <w:sz w:val="20"/>
              </w:rPr>
            </w:pPr>
            <w:r w:rsidRPr="00995338">
              <w:rPr>
                <w:sz w:val="20"/>
              </w:rPr>
              <w:t>Улично-дорожная сеть</w:t>
            </w:r>
          </w:p>
        </w:tc>
        <w:tc>
          <w:tcPr>
            <w:tcW w:w="500" w:type="pct"/>
            <w:vAlign w:val="center"/>
          </w:tcPr>
          <w:p w:rsidR="00BC10FF" w:rsidRPr="00995338" w:rsidRDefault="00BC10FF" w:rsidP="00D141A9">
            <w:pPr>
              <w:pStyle w:val="TableParagraph"/>
              <w:jc w:val="center"/>
              <w:rPr>
                <w:sz w:val="20"/>
              </w:rPr>
            </w:pPr>
            <w:r w:rsidRPr="00995338">
              <w:rPr>
                <w:sz w:val="20"/>
              </w:rPr>
              <w:t>12.0.1</w:t>
            </w:r>
          </w:p>
        </w:tc>
        <w:tc>
          <w:tcPr>
            <w:tcW w:w="1300" w:type="pct"/>
            <w:vAlign w:val="center"/>
          </w:tcPr>
          <w:p w:rsidR="00BC10FF" w:rsidRPr="00D0390F" w:rsidRDefault="00BC10FF" w:rsidP="00D141A9">
            <w:pPr>
              <w:pStyle w:val="TableParagraph"/>
              <w:rPr>
                <w:color w:val="333333"/>
                <w:sz w:val="20"/>
                <w:shd w:val="clear" w:color="auto" w:fill="FFFFFF"/>
              </w:rPr>
            </w:pPr>
            <w:r>
              <w:rPr>
                <w:color w:val="333333"/>
                <w:sz w:val="20"/>
                <w:shd w:val="clear" w:color="auto" w:fill="FFFFFF"/>
              </w:rPr>
              <w:t>Образование из земель,</w:t>
            </w:r>
            <w:r w:rsidRPr="00D0390F">
              <w:rPr>
                <w:color w:val="333333"/>
                <w:sz w:val="20"/>
                <w:shd w:val="clear" w:color="auto" w:fill="FFFFFF"/>
              </w:rPr>
              <w:t xml:space="preserve"> находящихся в государственной или муниципальной собственности.</w:t>
            </w:r>
          </w:p>
          <w:p w:rsidR="00BC10FF" w:rsidRDefault="00BC10FF" w:rsidP="00D141A9">
            <w:pPr>
              <w:rPr>
                <w:sz w:val="20"/>
              </w:rPr>
            </w:pPr>
            <w:r w:rsidRPr="00D0390F">
              <w:rPr>
                <w:sz w:val="20"/>
              </w:rPr>
              <w:t>Перераспр</w:t>
            </w:r>
            <w:r>
              <w:rPr>
                <w:sz w:val="20"/>
              </w:rPr>
              <w:t xml:space="preserve">еделение ЗУ с КН </w:t>
            </w:r>
            <w:r w:rsidRPr="00C30F27">
              <w:rPr>
                <w:sz w:val="20"/>
              </w:rPr>
              <w:t>60:27:0000000:3712</w:t>
            </w:r>
            <w:r w:rsidRPr="00D0390F">
              <w:rPr>
                <w:sz w:val="20"/>
              </w:rPr>
              <w:t xml:space="preserve"> (</w:t>
            </w:r>
            <w:r>
              <w:rPr>
                <w:sz w:val="20"/>
              </w:rPr>
              <w:t xml:space="preserve">8106 </w:t>
            </w:r>
            <w:r w:rsidRPr="00D0390F">
              <w:rPr>
                <w:sz w:val="20"/>
              </w:rPr>
              <w:t>м2)</w:t>
            </w:r>
            <w:r>
              <w:rPr>
                <w:sz w:val="20"/>
              </w:rPr>
              <w:t xml:space="preserve"> часть в 199 м2.</w:t>
            </w:r>
          </w:p>
          <w:p w:rsidR="00BC10FF" w:rsidRDefault="00BC10FF" w:rsidP="00BC10FF">
            <w:pPr>
              <w:rPr>
                <w:sz w:val="20"/>
              </w:rPr>
            </w:pPr>
            <w:r w:rsidRPr="00C30F27">
              <w:rPr>
                <w:sz w:val="20"/>
              </w:rPr>
              <w:t xml:space="preserve">Перераспределение ЗУ с КН </w:t>
            </w:r>
            <w:r w:rsidRPr="00BC10FF">
              <w:rPr>
                <w:sz w:val="20"/>
              </w:rPr>
              <w:t>60:27:0070105:2427</w:t>
            </w:r>
            <w:r>
              <w:rPr>
                <w:sz w:val="20"/>
              </w:rPr>
              <w:t xml:space="preserve"> (474 м2) часть в 424 м2.</w:t>
            </w:r>
          </w:p>
          <w:p w:rsidR="00BC10FF" w:rsidRDefault="00BC10FF" w:rsidP="000547F2">
            <w:pPr>
              <w:rPr>
                <w:sz w:val="20"/>
                <w:shd w:val="clear" w:color="auto" w:fill="FFFFFF"/>
              </w:rPr>
            </w:pPr>
            <w:r w:rsidRPr="00995338">
              <w:rPr>
                <w:sz w:val="20"/>
                <w:shd w:val="clear" w:color="auto" w:fill="FFFFFF"/>
              </w:rPr>
              <w:t xml:space="preserve">Перераспределение ЗУ с КН </w:t>
            </w:r>
            <w:r w:rsidRPr="00BC10FF">
              <w:rPr>
                <w:sz w:val="20"/>
                <w:shd w:val="clear" w:color="auto" w:fill="FFFFFF"/>
              </w:rPr>
              <w:t xml:space="preserve">60:27:0070105:35 </w:t>
            </w:r>
            <w:r w:rsidRPr="00995338">
              <w:rPr>
                <w:sz w:val="20"/>
                <w:shd w:val="clear" w:color="auto" w:fill="FFFFFF"/>
              </w:rPr>
              <w:t>(</w:t>
            </w:r>
            <w:r w:rsidR="000547F2">
              <w:rPr>
                <w:sz w:val="20"/>
                <w:shd w:val="clear" w:color="auto" w:fill="FFFFFF"/>
              </w:rPr>
              <w:t>35,62</w:t>
            </w:r>
            <w:r w:rsidRPr="00995338">
              <w:rPr>
                <w:sz w:val="20"/>
                <w:shd w:val="clear" w:color="auto" w:fill="FFFFFF"/>
              </w:rPr>
              <w:t xml:space="preserve"> м2).</w:t>
            </w:r>
          </w:p>
          <w:p w:rsidR="000547F2" w:rsidRDefault="000547F2" w:rsidP="000547F2">
            <w:pPr>
              <w:rPr>
                <w:sz w:val="20"/>
                <w:shd w:val="clear" w:color="auto" w:fill="FFFFFF"/>
              </w:rPr>
            </w:pPr>
            <w:r w:rsidRPr="00995338">
              <w:rPr>
                <w:sz w:val="20"/>
                <w:shd w:val="clear" w:color="auto" w:fill="FFFFFF"/>
              </w:rPr>
              <w:t xml:space="preserve">Перераспределение ЗУ с КН </w:t>
            </w:r>
            <w:r w:rsidRPr="00BC10FF">
              <w:rPr>
                <w:sz w:val="20"/>
                <w:shd w:val="clear" w:color="auto" w:fill="FFFFFF"/>
              </w:rPr>
              <w:t>60:27:0070105:3</w:t>
            </w:r>
            <w:r>
              <w:rPr>
                <w:sz w:val="20"/>
                <w:shd w:val="clear" w:color="auto" w:fill="FFFFFF"/>
              </w:rPr>
              <w:t>6</w:t>
            </w:r>
            <w:r w:rsidRPr="00BC10FF">
              <w:rPr>
                <w:sz w:val="20"/>
                <w:shd w:val="clear" w:color="auto" w:fill="FFFFFF"/>
              </w:rPr>
              <w:t xml:space="preserve"> </w:t>
            </w:r>
            <w:r w:rsidRPr="00995338">
              <w:rPr>
                <w:sz w:val="20"/>
                <w:shd w:val="clear" w:color="auto" w:fill="FFFFFF"/>
              </w:rPr>
              <w:t>(</w:t>
            </w:r>
            <w:r>
              <w:rPr>
                <w:sz w:val="20"/>
                <w:shd w:val="clear" w:color="auto" w:fill="FFFFFF"/>
              </w:rPr>
              <w:t>5,02</w:t>
            </w:r>
            <w:r w:rsidRPr="00995338">
              <w:rPr>
                <w:sz w:val="20"/>
                <w:shd w:val="clear" w:color="auto" w:fill="FFFFFF"/>
              </w:rPr>
              <w:t xml:space="preserve"> м2).</w:t>
            </w:r>
          </w:p>
          <w:p w:rsidR="00121464" w:rsidRDefault="00121464" w:rsidP="000547F2">
            <w:pPr>
              <w:rPr>
                <w:sz w:val="20"/>
                <w:shd w:val="clear" w:color="auto" w:fill="FFFFFF"/>
              </w:rPr>
            </w:pPr>
            <w:r w:rsidRPr="00995338">
              <w:rPr>
                <w:sz w:val="20"/>
                <w:shd w:val="clear" w:color="auto" w:fill="FFFFFF"/>
              </w:rPr>
              <w:t xml:space="preserve">Перераспределение ЗУ с КН </w:t>
            </w:r>
            <w:r w:rsidRPr="00BC10FF">
              <w:rPr>
                <w:sz w:val="20"/>
                <w:shd w:val="clear" w:color="auto" w:fill="FFFFFF"/>
              </w:rPr>
              <w:t>60:27:0070105:3</w:t>
            </w:r>
            <w:r>
              <w:rPr>
                <w:sz w:val="20"/>
                <w:shd w:val="clear" w:color="auto" w:fill="FFFFFF"/>
              </w:rPr>
              <w:t>0</w:t>
            </w:r>
            <w:r w:rsidRPr="00BC10FF">
              <w:rPr>
                <w:sz w:val="20"/>
                <w:shd w:val="clear" w:color="auto" w:fill="FFFFFF"/>
              </w:rPr>
              <w:t xml:space="preserve"> </w:t>
            </w:r>
            <w:r w:rsidRPr="00995338">
              <w:rPr>
                <w:sz w:val="20"/>
                <w:shd w:val="clear" w:color="auto" w:fill="FFFFFF"/>
              </w:rPr>
              <w:t>(</w:t>
            </w:r>
            <w:r w:rsidR="007E28ED">
              <w:rPr>
                <w:sz w:val="20"/>
                <w:shd w:val="clear" w:color="auto" w:fill="FFFFFF"/>
              </w:rPr>
              <w:t>43,78</w:t>
            </w:r>
            <w:r w:rsidRPr="00995338">
              <w:rPr>
                <w:sz w:val="20"/>
                <w:shd w:val="clear" w:color="auto" w:fill="FFFFFF"/>
              </w:rPr>
              <w:t xml:space="preserve"> м2)</w:t>
            </w:r>
            <w:r w:rsidR="007E28ED">
              <w:rPr>
                <w:sz w:val="20"/>
                <w:shd w:val="clear" w:color="auto" w:fill="FFFFFF"/>
              </w:rPr>
              <w:t xml:space="preserve"> часть в 10 м2</w:t>
            </w:r>
            <w:r w:rsidRPr="00995338">
              <w:rPr>
                <w:sz w:val="20"/>
                <w:shd w:val="clear" w:color="auto" w:fill="FFFFFF"/>
              </w:rPr>
              <w:t>.</w:t>
            </w:r>
          </w:p>
          <w:p w:rsidR="00121464" w:rsidRDefault="00121464" w:rsidP="000547F2">
            <w:pPr>
              <w:rPr>
                <w:sz w:val="20"/>
                <w:shd w:val="clear" w:color="auto" w:fill="FFFFFF"/>
              </w:rPr>
            </w:pPr>
            <w:r w:rsidRPr="00995338">
              <w:rPr>
                <w:sz w:val="20"/>
                <w:shd w:val="clear" w:color="auto" w:fill="FFFFFF"/>
              </w:rPr>
              <w:t xml:space="preserve">Перераспределение ЗУ с КН </w:t>
            </w:r>
            <w:r w:rsidRPr="00BC10FF">
              <w:rPr>
                <w:sz w:val="20"/>
                <w:shd w:val="clear" w:color="auto" w:fill="FFFFFF"/>
              </w:rPr>
              <w:t>60:27:0070105:3</w:t>
            </w:r>
            <w:r>
              <w:rPr>
                <w:sz w:val="20"/>
                <w:shd w:val="clear" w:color="auto" w:fill="FFFFFF"/>
              </w:rPr>
              <w:t>8</w:t>
            </w:r>
            <w:r w:rsidRPr="00BC10FF">
              <w:rPr>
                <w:sz w:val="20"/>
                <w:shd w:val="clear" w:color="auto" w:fill="FFFFFF"/>
              </w:rPr>
              <w:t xml:space="preserve"> </w:t>
            </w:r>
            <w:r w:rsidRPr="00995338">
              <w:rPr>
                <w:sz w:val="20"/>
                <w:shd w:val="clear" w:color="auto" w:fill="FFFFFF"/>
              </w:rPr>
              <w:t>(</w:t>
            </w:r>
            <w:r w:rsidR="007E28ED">
              <w:rPr>
                <w:sz w:val="20"/>
                <w:shd w:val="clear" w:color="auto" w:fill="FFFFFF"/>
              </w:rPr>
              <w:t>39</w:t>
            </w:r>
            <w:r w:rsidRPr="00995338">
              <w:rPr>
                <w:sz w:val="20"/>
                <w:shd w:val="clear" w:color="auto" w:fill="FFFFFF"/>
              </w:rPr>
              <w:t xml:space="preserve"> м2)</w:t>
            </w:r>
            <w:r w:rsidR="007E28ED">
              <w:rPr>
                <w:sz w:val="20"/>
                <w:shd w:val="clear" w:color="auto" w:fill="FFFFFF"/>
              </w:rPr>
              <w:t xml:space="preserve"> часть в 1 м2</w:t>
            </w:r>
            <w:r w:rsidRPr="00995338">
              <w:rPr>
                <w:sz w:val="20"/>
                <w:shd w:val="clear" w:color="auto" w:fill="FFFFFF"/>
              </w:rPr>
              <w:t>.</w:t>
            </w:r>
          </w:p>
          <w:p w:rsidR="00121464" w:rsidRPr="00D0390F" w:rsidRDefault="00121464" w:rsidP="007E28ED">
            <w:pPr>
              <w:rPr>
                <w:sz w:val="20"/>
              </w:rPr>
            </w:pPr>
            <w:r w:rsidRPr="00995338">
              <w:rPr>
                <w:sz w:val="20"/>
                <w:shd w:val="clear" w:color="auto" w:fill="FFFFFF"/>
              </w:rPr>
              <w:t xml:space="preserve">Перераспределение ЗУ с КН </w:t>
            </w:r>
            <w:r>
              <w:rPr>
                <w:sz w:val="20"/>
                <w:shd w:val="clear" w:color="auto" w:fill="FFFFFF"/>
              </w:rPr>
              <w:t>60:27:0070105:41</w:t>
            </w:r>
            <w:r w:rsidRPr="00BC10FF">
              <w:rPr>
                <w:sz w:val="20"/>
                <w:shd w:val="clear" w:color="auto" w:fill="FFFFFF"/>
              </w:rPr>
              <w:t xml:space="preserve"> </w:t>
            </w:r>
            <w:r w:rsidRPr="00995338">
              <w:rPr>
                <w:sz w:val="20"/>
                <w:shd w:val="clear" w:color="auto" w:fill="FFFFFF"/>
              </w:rPr>
              <w:t>(</w:t>
            </w:r>
            <w:r w:rsidR="007E28ED">
              <w:rPr>
                <w:sz w:val="20"/>
                <w:shd w:val="clear" w:color="auto" w:fill="FFFFFF"/>
              </w:rPr>
              <w:t>39,31</w:t>
            </w:r>
            <w:r w:rsidRPr="00995338">
              <w:rPr>
                <w:sz w:val="20"/>
                <w:shd w:val="clear" w:color="auto" w:fill="FFFFFF"/>
              </w:rPr>
              <w:t xml:space="preserve"> м2)</w:t>
            </w:r>
            <w:r w:rsidR="007E28ED">
              <w:rPr>
                <w:sz w:val="20"/>
                <w:shd w:val="clear" w:color="auto" w:fill="FFFFFF"/>
              </w:rPr>
              <w:t xml:space="preserve"> часть в 8 м2</w:t>
            </w:r>
            <w:r w:rsidRPr="00995338">
              <w:rPr>
                <w:sz w:val="20"/>
                <w:shd w:val="clear" w:color="auto" w:fill="FFFFFF"/>
              </w:rPr>
              <w:t>.</w:t>
            </w:r>
          </w:p>
        </w:tc>
        <w:tc>
          <w:tcPr>
            <w:tcW w:w="1500" w:type="pct"/>
            <w:vAlign w:val="center"/>
          </w:tcPr>
          <w:p w:rsidR="006A2D89" w:rsidRDefault="006A2D89" w:rsidP="00D141A9">
            <w:pPr>
              <w:rPr>
                <w:sz w:val="20"/>
              </w:rPr>
            </w:pPr>
            <w:r w:rsidRPr="006A2D89">
              <w:rPr>
                <w:sz w:val="20"/>
              </w:rPr>
              <w:t>2 очередь строительства, протяженность проезда 626 м.</w:t>
            </w:r>
          </w:p>
          <w:p w:rsidR="00BC10FF" w:rsidRDefault="00BC10FF" w:rsidP="00D141A9">
            <w:pPr>
              <w:rPr>
                <w:sz w:val="20"/>
              </w:rPr>
            </w:pPr>
            <w:r>
              <w:rPr>
                <w:sz w:val="20"/>
              </w:rPr>
              <w:t xml:space="preserve">На участке частично располагаются ОКС: </w:t>
            </w:r>
            <w:r w:rsidRPr="00862347">
              <w:rPr>
                <w:sz w:val="20"/>
              </w:rPr>
              <w:t>60:27:0070105:1536</w:t>
            </w:r>
            <w:r>
              <w:rPr>
                <w:sz w:val="20"/>
              </w:rPr>
              <w:t xml:space="preserve"> – </w:t>
            </w:r>
            <w:r w:rsidRPr="00862347">
              <w:rPr>
                <w:sz w:val="20"/>
              </w:rPr>
              <w:t>Дорога на АЗС и полигон ТБО</w:t>
            </w:r>
            <w:r>
              <w:rPr>
                <w:sz w:val="20"/>
              </w:rPr>
              <w:t>;</w:t>
            </w:r>
          </w:p>
          <w:p w:rsidR="00BC10FF" w:rsidRPr="00D0390F" w:rsidRDefault="00BC10FF" w:rsidP="00D141A9">
            <w:pPr>
              <w:rPr>
                <w:sz w:val="20"/>
              </w:rPr>
            </w:pPr>
            <w:r w:rsidRPr="00862347">
              <w:rPr>
                <w:sz w:val="20"/>
              </w:rPr>
              <w:t>60:00:0000000:141</w:t>
            </w:r>
            <w:r>
              <w:rPr>
                <w:sz w:val="20"/>
              </w:rPr>
              <w:t xml:space="preserve"> – </w:t>
            </w:r>
            <w:r w:rsidRPr="00862347">
              <w:rPr>
                <w:sz w:val="20"/>
              </w:rPr>
              <w:t xml:space="preserve">ВЛ-110 </w:t>
            </w:r>
            <w:proofErr w:type="spellStart"/>
            <w:r w:rsidRPr="00862347">
              <w:rPr>
                <w:sz w:val="20"/>
              </w:rPr>
              <w:t>кВ</w:t>
            </w:r>
            <w:proofErr w:type="spellEnd"/>
            <w:r w:rsidRPr="00862347">
              <w:rPr>
                <w:sz w:val="20"/>
              </w:rPr>
              <w:t xml:space="preserve"> между ПС 110 </w:t>
            </w:r>
            <w:proofErr w:type="spellStart"/>
            <w:r w:rsidRPr="00862347">
              <w:rPr>
                <w:sz w:val="20"/>
              </w:rPr>
              <w:t>кВ</w:t>
            </w:r>
            <w:proofErr w:type="spellEnd"/>
            <w:r w:rsidRPr="00862347">
              <w:rPr>
                <w:sz w:val="20"/>
              </w:rPr>
              <w:t xml:space="preserve"> "</w:t>
            </w:r>
            <w:proofErr w:type="spellStart"/>
            <w:r w:rsidRPr="00862347">
              <w:rPr>
                <w:sz w:val="20"/>
              </w:rPr>
              <w:t>Завеличье</w:t>
            </w:r>
            <w:proofErr w:type="spellEnd"/>
            <w:r w:rsidRPr="00862347">
              <w:rPr>
                <w:sz w:val="20"/>
              </w:rPr>
              <w:t xml:space="preserve">" и ПС 330 </w:t>
            </w:r>
            <w:proofErr w:type="spellStart"/>
            <w:r w:rsidRPr="00862347">
              <w:rPr>
                <w:sz w:val="20"/>
              </w:rPr>
              <w:t>кВ</w:t>
            </w:r>
            <w:proofErr w:type="spellEnd"/>
            <w:r w:rsidRPr="00862347">
              <w:rPr>
                <w:sz w:val="20"/>
              </w:rPr>
              <w:t xml:space="preserve"> "Великорецкая"</w:t>
            </w:r>
          </w:p>
        </w:tc>
      </w:tr>
      <w:tr w:rsidR="006A2D89" w:rsidRPr="00D0390F" w:rsidTr="006A2D89">
        <w:trPr>
          <w:jc w:val="center"/>
        </w:trPr>
        <w:tc>
          <w:tcPr>
            <w:tcW w:w="500" w:type="pct"/>
            <w:vAlign w:val="center"/>
          </w:tcPr>
          <w:p w:rsidR="00BC10FF" w:rsidRPr="00D0390F" w:rsidRDefault="00BC10FF" w:rsidP="00BC10FF">
            <w:pPr>
              <w:jc w:val="center"/>
              <w:rPr>
                <w:sz w:val="20"/>
              </w:rPr>
            </w:pPr>
            <w:r w:rsidRPr="00D0390F">
              <w:rPr>
                <w:sz w:val="20"/>
              </w:rPr>
              <w:t>:ЗУ</w:t>
            </w:r>
            <w:r>
              <w:rPr>
                <w:sz w:val="20"/>
              </w:rPr>
              <w:t>3</w:t>
            </w:r>
          </w:p>
        </w:tc>
        <w:tc>
          <w:tcPr>
            <w:tcW w:w="500" w:type="pct"/>
            <w:vAlign w:val="center"/>
          </w:tcPr>
          <w:p w:rsidR="00BC10FF" w:rsidRPr="00D0390F" w:rsidRDefault="00BC10FF" w:rsidP="00D141A9">
            <w:pPr>
              <w:jc w:val="center"/>
              <w:rPr>
                <w:sz w:val="20"/>
              </w:rPr>
            </w:pPr>
            <w:r>
              <w:rPr>
                <w:sz w:val="20"/>
              </w:rPr>
              <w:t>26</w:t>
            </w:r>
          </w:p>
        </w:tc>
        <w:tc>
          <w:tcPr>
            <w:tcW w:w="700" w:type="pct"/>
            <w:vAlign w:val="center"/>
          </w:tcPr>
          <w:p w:rsidR="00BC10FF" w:rsidRPr="00995338" w:rsidRDefault="000547F2" w:rsidP="00D141A9">
            <w:pPr>
              <w:pStyle w:val="TableParagraph"/>
              <w:ind w:hanging="5"/>
              <w:jc w:val="center"/>
              <w:rPr>
                <w:sz w:val="20"/>
              </w:rPr>
            </w:pPr>
            <w:proofErr w:type="spellStart"/>
            <w:r w:rsidRPr="000547F2">
              <w:rPr>
                <w:sz w:val="20"/>
              </w:rPr>
              <w:t>Предоставле</w:t>
            </w:r>
            <w:proofErr w:type="spellEnd"/>
            <w:r w:rsidR="006A2D89">
              <w:rPr>
                <w:sz w:val="20"/>
              </w:rPr>
              <w:t xml:space="preserve">- </w:t>
            </w:r>
            <w:proofErr w:type="spellStart"/>
            <w:r w:rsidRPr="000547F2">
              <w:rPr>
                <w:sz w:val="20"/>
              </w:rPr>
              <w:t>ние</w:t>
            </w:r>
            <w:proofErr w:type="spellEnd"/>
            <w:r w:rsidRPr="000547F2">
              <w:rPr>
                <w:sz w:val="20"/>
              </w:rPr>
              <w:t xml:space="preserve"> коммунальных услуг</w:t>
            </w:r>
          </w:p>
        </w:tc>
        <w:tc>
          <w:tcPr>
            <w:tcW w:w="500" w:type="pct"/>
            <w:vAlign w:val="center"/>
          </w:tcPr>
          <w:p w:rsidR="00BC10FF" w:rsidRPr="00995338" w:rsidRDefault="000547F2" w:rsidP="00D141A9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3.1</w:t>
            </w:r>
            <w:r w:rsidR="00BC10FF" w:rsidRPr="00995338">
              <w:rPr>
                <w:sz w:val="20"/>
              </w:rPr>
              <w:t>.1</w:t>
            </w:r>
          </w:p>
        </w:tc>
        <w:tc>
          <w:tcPr>
            <w:tcW w:w="1300" w:type="pct"/>
            <w:vAlign w:val="center"/>
          </w:tcPr>
          <w:p w:rsidR="00BC10FF" w:rsidRPr="00BC10FF" w:rsidRDefault="00BC10FF" w:rsidP="00BC10FF">
            <w:pPr>
              <w:pStyle w:val="TableParagraph"/>
              <w:rPr>
                <w:color w:val="333333"/>
                <w:sz w:val="20"/>
                <w:shd w:val="clear" w:color="auto" w:fill="FFFFFF"/>
              </w:rPr>
            </w:pPr>
            <w:r>
              <w:rPr>
                <w:color w:val="333333"/>
                <w:sz w:val="20"/>
                <w:shd w:val="clear" w:color="auto" w:fill="FFFFFF"/>
              </w:rPr>
              <w:t>Образование из земель,</w:t>
            </w:r>
            <w:r w:rsidRPr="00D0390F">
              <w:rPr>
                <w:color w:val="333333"/>
                <w:sz w:val="20"/>
                <w:shd w:val="clear" w:color="auto" w:fill="FFFFFF"/>
              </w:rPr>
              <w:t xml:space="preserve"> находящихся в государственной или муниципальной собственности</w:t>
            </w:r>
          </w:p>
        </w:tc>
        <w:tc>
          <w:tcPr>
            <w:tcW w:w="1500" w:type="pct"/>
            <w:vAlign w:val="center"/>
          </w:tcPr>
          <w:p w:rsidR="00BC10FF" w:rsidRPr="00D0390F" w:rsidRDefault="00BC10FF" w:rsidP="000547F2">
            <w:pPr>
              <w:rPr>
                <w:sz w:val="20"/>
              </w:rPr>
            </w:pPr>
            <w:r>
              <w:rPr>
                <w:sz w:val="20"/>
              </w:rPr>
              <w:t>Под существующ</w:t>
            </w:r>
            <w:r w:rsidR="000547F2">
              <w:rPr>
                <w:sz w:val="20"/>
              </w:rPr>
              <w:t>ей</w:t>
            </w:r>
            <w:r>
              <w:rPr>
                <w:sz w:val="20"/>
              </w:rPr>
              <w:t xml:space="preserve"> ТП </w:t>
            </w:r>
          </w:p>
        </w:tc>
      </w:tr>
      <w:tr w:rsidR="00E0581F" w:rsidRPr="00D0390F" w:rsidTr="006A2D89">
        <w:trPr>
          <w:jc w:val="center"/>
        </w:trPr>
        <w:tc>
          <w:tcPr>
            <w:tcW w:w="500" w:type="pct"/>
            <w:vAlign w:val="center"/>
          </w:tcPr>
          <w:p w:rsidR="00E0581F" w:rsidRPr="00D0390F" w:rsidRDefault="00E0581F" w:rsidP="00BC10FF">
            <w:pPr>
              <w:jc w:val="center"/>
              <w:rPr>
                <w:sz w:val="20"/>
              </w:rPr>
            </w:pPr>
            <w:r w:rsidRPr="00D0390F">
              <w:rPr>
                <w:sz w:val="20"/>
              </w:rPr>
              <w:t>:ЗУ</w:t>
            </w:r>
            <w:r w:rsidR="00BC10FF">
              <w:rPr>
                <w:sz w:val="20"/>
              </w:rPr>
              <w:t>4</w:t>
            </w:r>
          </w:p>
        </w:tc>
        <w:tc>
          <w:tcPr>
            <w:tcW w:w="500" w:type="pct"/>
            <w:vAlign w:val="center"/>
          </w:tcPr>
          <w:p w:rsidR="00E0581F" w:rsidRPr="00D0390F" w:rsidRDefault="00BC10FF" w:rsidP="00A21E64">
            <w:pPr>
              <w:jc w:val="center"/>
              <w:rPr>
                <w:sz w:val="20"/>
              </w:rPr>
            </w:pPr>
            <w:r>
              <w:rPr>
                <w:sz w:val="20"/>
              </w:rPr>
              <w:t>47</w:t>
            </w:r>
          </w:p>
        </w:tc>
        <w:tc>
          <w:tcPr>
            <w:tcW w:w="700" w:type="pct"/>
            <w:vAlign w:val="center"/>
          </w:tcPr>
          <w:p w:rsidR="00E0581F" w:rsidRPr="00995338" w:rsidRDefault="000547F2" w:rsidP="000547F2">
            <w:pPr>
              <w:pStyle w:val="TableParagraph"/>
              <w:ind w:hanging="5"/>
              <w:jc w:val="center"/>
              <w:rPr>
                <w:sz w:val="20"/>
              </w:rPr>
            </w:pPr>
            <w:proofErr w:type="spellStart"/>
            <w:r w:rsidRPr="000547F2">
              <w:rPr>
                <w:sz w:val="20"/>
              </w:rPr>
              <w:t>Предоставле</w:t>
            </w:r>
            <w:proofErr w:type="spellEnd"/>
            <w:r w:rsidR="006A2D89">
              <w:rPr>
                <w:sz w:val="20"/>
              </w:rPr>
              <w:t xml:space="preserve">- </w:t>
            </w:r>
            <w:proofErr w:type="spellStart"/>
            <w:r w:rsidRPr="000547F2">
              <w:rPr>
                <w:sz w:val="20"/>
              </w:rPr>
              <w:t>ние</w:t>
            </w:r>
            <w:proofErr w:type="spellEnd"/>
            <w:r w:rsidRPr="000547F2">
              <w:rPr>
                <w:sz w:val="20"/>
              </w:rPr>
              <w:t xml:space="preserve"> коммунальных услуг</w:t>
            </w:r>
          </w:p>
        </w:tc>
        <w:tc>
          <w:tcPr>
            <w:tcW w:w="500" w:type="pct"/>
            <w:vAlign w:val="center"/>
          </w:tcPr>
          <w:p w:rsidR="00E0581F" w:rsidRPr="00995338" w:rsidRDefault="000547F2" w:rsidP="00E0581F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3.1</w:t>
            </w:r>
            <w:r w:rsidR="00E0581F" w:rsidRPr="00995338">
              <w:rPr>
                <w:sz w:val="20"/>
              </w:rPr>
              <w:t>.1</w:t>
            </w:r>
          </w:p>
        </w:tc>
        <w:tc>
          <w:tcPr>
            <w:tcW w:w="1300" w:type="pct"/>
            <w:vAlign w:val="center"/>
          </w:tcPr>
          <w:p w:rsidR="00C30F27" w:rsidRPr="00D0390F" w:rsidRDefault="00E0581F" w:rsidP="00BC10FF">
            <w:pPr>
              <w:pStyle w:val="TableParagraph"/>
              <w:rPr>
                <w:sz w:val="20"/>
              </w:rPr>
            </w:pPr>
            <w:r>
              <w:rPr>
                <w:color w:val="333333"/>
                <w:sz w:val="20"/>
                <w:shd w:val="clear" w:color="auto" w:fill="FFFFFF"/>
              </w:rPr>
              <w:t>Образование из земель,</w:t>
            </w:r>
            <w:r w:rsidRPr="00D0390F">
              <w:rPr>
                <w:color w:val="333333"/>
                <w:sz w:val="20"/>
                <w:shd w:val="clear" w:color="auto" w:fill="FFFFFF"/>
              </w:rPr>
              <w:t xml:space="preserve"> находящихся в государственной или муниципальной собственности</w:t>
            </w:r>
          </w:p>
        </w:tc>
        <w:tc>
          <w:tcPr>
            <w:tcW w:w="1500" w:type="pct"/>
            <w:vAlign w:val="center"/>
          </w:tcPr>
          <w:p w:rsidR="00862347" w:rsidRPr="00D0390F" w:rsidRDefault="00BC10FF" w:rsidP="000547F2">
            <w:pPr>
              <w:rPr>
                <w:sz w:val="20"/>
              </w:rPr>
            </w:pPr>
            <w:r>
              <w:rPr>
                <w:sz w:val="20"/>
              </w:rPr>
              <w:t>Под существующ</w:t>
            </w:r>
            <w:r w:rsidR="000547F2">
              <w:rPr>
                <w:sz w:val="20"/>
              </w:rPr>
              <w:t>ей</w:t>
            </w:r>
            <w:r>
              <w:rPr>
                <w:sz w:val="20"/>
              </w:rPr>
              <w:t xml:space="preserve"> ТП</w:t>
            </w:r>
          </w:p>
        </w:tc>
      </w:tr>
    </w:tbl>
    <w:p w:rsidR="003F0088" w:rsidRPr="009354C4" w:rsidRDefault="003F0088" w:rsidP="00B32BB0">
      <w:pPr>
        <w:rPr>
          <w:b/>
        </w:rPr>
      </w:pPr>
      <w:r w:rsidRPr="00FE68E8">
        <w:rPr>
          <w:b/>
        </w:rPr>
        <w:lastRenderedPageBreak/>
        <w:t xml:space="preserve">Перечень и сведения о </w:t>
      </w:r>
      <w:r>
        <w:rPr>
          <w:b/>
        </w:rPr>
        <w:t>площади образуемых земельных участков, которые будут отнесены к территориям общего пользования или имуществу общего пользования, в том числе в отношении которых предполагаются резервирование и (или) изъятие для государственных или муниципальных нужд</w:t>
      </w:r>
      <w:r w:rsidRPr="009354C4">
        <w:rPr>
          <w:b/>
        </w:rPr>
        <w:t xml:space="preserve"> </w:t>
      </w:r>
    </w:p>
    <w:p w:rsidR="009354C4" w:rsidRPr="009354C4" w:rsidRDefault="009354C4" w:rsidP="009354C4">
      <w:pPr>
        <w:tabs>
          <w:tab w:val="left" w:pos="567"/>
        </w:tabs>
        <w:spacing w:line="360" w:lineRule="auto"/>
        <w:jc w:val="center"/>
        <w:rPr>
          <w:b/>
        </w:rPr>
      </w:pPr>
    </w:p>
    <w:p w:rsidR="003F0088" w:rsidRPr="00622926" w:rsidRDefault="003F0088" w:rsidP="003F0088">
      <w:pPr>
        <w:spacing w:line="360" w:lineRule="auto"/>
        <w:ind w:firstLine="567"/>
        <w:jc w:val="both"/>
      </w:pPr>
      <w:r w:rsidRPr="00622926">
        <w:t>Земельные участки ЗУ1</w:t>
      </w:r>
      <w:r w:rsidR="00862347">
        <w:t>, ЗУ2</w:t>
      </w:r>
      <w:r w:rsidRPr="00622926">
        <w:t xml:space="preserve"> (улично-дорожная сеть) будут отнесены к территориям общего пользования.</w:t>
      </w:r>
    </w:p>
    <w:p w:rsidR="003F0088" w:rsidRDefault="003F0088" w:rsidP="003F0088">
      <w:pPr>
        <w:spacing w:line="360" w:lineRule="auto"/>
        <w:ind w:firstLine="567"/>
        <w:jc w:val="both"/>
      </w:pPr>
      <w:r w:rsidRPr="00622926">
        <w:t>Предполага</w:t>
      </w:r>
      <w:r w:rsidR="00862347">
        <w:t>ется изъятие земельных участков</w:t>
      </w:r>
      <w:r w:rsidRPr="00622926">
        <w:t xml:space="preserve"> входящих в границы образуемых земельных участков ЗУ1</w:t>
      </w:r>
      <w:r w:rsidR="00862347">
        <w:t>, ЗУ2 (</w:t>
      </w:r>
      <w:r w:rsidRPr="00622926">
        <w:t>дороги</w:t>
      </w:r>
      <w:r w:rsidR="00862347">
        <w:t xml:space="preserve">) </w:t>
      </w:r>
      <w:r>
        <w:t>для муниципальных нужд</w:t>
      </w:r>
      <w:r w:rsidR="000547F2">
        <w:t>:</w:t>
      </w:r>
    </w:p>
    <w:p w:rsidR="00A21E64" w:rsidRDefault="00A21E64" w:rsidP="00A21E64">
      <w:pPr>
        <w:spacing w:line="360" w:lineRule="auto"/>
        <w:ind w:firstLine="567"/>
        <w:jc w:val="both"/>
      </w:pPr>
      <w:r>
        <w:t>КН 60:27:0070102:213 (24 м2).</w:t>
      </w:r>
    </w:p>
    <w:p w:rsidR="00A21E64" w:rsidRDefault="00A21E64" w:rsidP="00A21E64">
      <w:pPr>
        <w:spacing w:line="360" w:lineRule="auto"/>
        <w:ind w:firstLine="567"/>
        <w:jc w:val="both"/>
      </w:pPr>
      <w:r>
        <w:t>КН 60:27:0000000:4123 (2641 м2).</w:t>
      </w:r>
    </w:p>
    <w:p w:rsidR="000547F2" w:rsidRPr="000547F2" w:rsidRDefault="000547F2" w:rsidP="000547F2">
      <w:pPr>
        <w:spacing w:line="360" w:lineRule="auto"/>
        <w:ind w:firstLine="567"/>
        <w:jc w:val="both"/>
      </w:pPr>
      <w:r w:rsidRPr="000547F2">
        <w:t>КН 60:27:0000000:3712 (8106 м2) часть в 199 м2.</w:t>
      </w:r>
    </w:p>
    <w:p w:rsidR="000547F2" w:rsidRPr="000547F2" w:rsidRDefault="000547F2" w:rsidP="000547F2">
      <w:pPr>
        <w:spacing w:line="360" w:lineRule="auto"/>
        <w:ind w:firstLine="567"/>
        <w:jc w:val="both"/>
      </w:pPr>
      <w:r w:rsidRPr="000547F2">
        <w:t>КН 60:27:0070105:2427 (474 м2) часть в 424 м2.</w:t>
      </w:r>
    </w:p>
    <w:p w:rsidR="000547F2" w:rsidRPr="000547F2" w:rsidRDefault="000547F2" w:rsidP="000547F2">
      <w:pPr>
        <w:spacing w:line="360" w:lineRule="auto"/>
        <w:ind w:firstLine="567"/>
        <w:jc w:val="both"/>
      </w:pPr>
      <w:r w:rsidRPr="000547F2">
        <w:t>КН 60:27:0070105:35 (35,62 м2).</w:t>
      </w:r>
    </w:p>
    <w:p w:rsidR="000547F2" w:rsidRDefault="000547F2" w:rsidP="000547F2">
      <w:pPr>
        <w:spacing w:line="360" w:lineRule="auto"/>
        <w:ind w:firstLine="567"/>
        <w:jc w:val="both"/>
      </w:pPr>
      <w:r w:rsidRPr="000547F2">
        <w:t>КН 60:27:0070105:36 (5,02 м2).</w:t>
      </w:r>
    </w:p>
    <w:p w:rsidR="000547F2" w:rsidRDefault="00121464" w:rsidP="000547F2">
      <w:pPr>
        <w:spacing w:line="360" w:lineRule="auto"/>
        <w:ind w:firstLine="567"/>
        <w:jc w:val="both"/>
      </w:pPr>
      <w:r w:rsidRPr="00121464">
        <w:t>КН 60:27:0070105:3</w:t>
      </w:r>
      <w:r>
        <w:t>0</w:t>
      </w:r>
      <w:r w:rsidRPr="00121464">
        <w:t xml:space="preserve"> </w:t>
      </w:r>
      <w:r w:rsidR="007E28ED">
        <w:t>(43,78 м2) часть в 10</w:t>
      </w:r>
      <w:r w:rsidRPr="00121464">
        <w:t xml:space="preserve"> м2.</w:t>
      </w:r>
    </w:p>
    <w:p w:rsidR="00121464" w:rsidRDefault="00121464" w:rsidP="00121464">
      <w:pPr>
        <w:spacing w:line="360" w:lineRule="auto"/>
        <w:ind w:firstLine="567"/>
        <w:jc w:val="both"/>
      </w:pPr>
      <w:r w:rsidRPr="00121464">
        <w:t>КН 60:27:0070105:3</w:t>
      </w:r>
      <w:r>
        <w:t>8</w:t>
      </w:r>
      <w:r w:rsidRPr="00121464">
        <w:t xml:space="preserve"> </w:t>
      </w:r>
      <w:r w:rsidR="007E28ED">
        <w:t>(39 м2) часть в 1</w:t>
      </w:r>
      <w:r w:rsidRPr="00121464">
        <w:t xml:space="preserve"> м2.</w:t>
      </w:r>
    </w:p>
    <w:p w:rsidR="00121464" w:rsidRDefault="00121464" w:rsidP="00121464">
      <w:pPr>
        <w:spacing w:line="360" w:lineRule="auto"/>
        <w:ind w:firstLine="567"/>
        <w:jc w:val="both"/>
      </w:pPr>
      <w:r w:rsidRPr="00121464">
        <w:t xml:space="preserve">КН </w:t>
      </w:r>
      <w:r>
        <w:t>60:27:0070105:41</w:t>
      </w:r>
      <w:r w:rsidRPr="00121464">
        <w:t xml:space="preserve"> </w:t>
      </w:r>
      <w:r>
        <w:t xml:space="preserve">(39,31 м2) часть в </w:t>
      </w:r>
      <w:r w:rsidR="007E28ED">
        <w:t>8</w:t>
      </w:r>
      <w:r w:rsidRPr="00121464">
        <w:t xml:space="preserve"> м2.</w:t>
      </w:r>
    </w:p>
    <w:p w:rsidR="00121464" w:rsidRDefault="00121464" w:rsidP="000547F2">
      <w:pPr>
        <w:spacing w:line="360" w:lineRule="auto"/>
        <w:ind w:firstLine="567"/>
        <w:jc w:val="both"/>
      </w:pPr>
    </w:p>
    <w:p w:rsidR="009354C4" w:rsidRPr="000547F2" w:rsidRDefault="009354C4" w:rsidP="000547F2">
      <w:pPr>
        <w:spacing w:line="360" w:lineRule="auto"/>
        <w:ind w:firstLine="567"/>
        <w:jc w:val="both"/>
      </w:pPr>
      <w:r w:rsidRPr="000547F2">
        <w:br w:type="page"/>
      </w:r>
    </w:p>
    <w:p w:rsidR="003F0088" w:rsidRDefault="003F0088" w:rsidP="003F0088">
      <w:pPr>
        <w:numPr>
          <w:ilvl w:val="0"/>
          <w:numId w:val="4"/>
        </w:numPr>
        <w:tabs>
          <w:tab w:val="left" w:pos="567"/>
        </w:tabs>
        <w:spacing w:line="360" w:lineRule="auto"/>
        <w:ind w:left="0" w:firstLine="567"/>
        <w:jc w:val="center"/>
        <w:rPr>
          <w:b/>
        </w:rPr>
      </w:pPr>
      <w:r>
        <w:rPr>
          <w:b/>
        </w:rPr>
        <w:lastRenderedPageBreak/>
        <w:t>Сведения о границах территории, в отношении которой утвержден проект межевания</w:t>
      </w:r>
    </w:p>
    <w:p w:rsidR="009354C4" w:rsidRDefault="009354C4" w:rsidP="009354C4">
      <w:pPr>
        <w:tabs>
          <w:tab w:val="left" w:pos="567"/>
        </w:tabs>
        <w:spacing w:line="360" w:lineRule="auto"/>
        <w:jc w:val="center"/>
        <w:rPr>
          <w:b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8"/>
        <w:gridCol w:w="2268"/>
        <w:gridCol w:w="2551"/>
      </w:tblGrid>
      <w:tr w:rsidR="00840EB9" w:rsidRPr="00DA2D7A" w:rsidTr="00840EB9">
        <w:trPr>
          <w:jc w:val="center"/>
        </w:trPr>
        <w:tc>
          <w:tcPr>
            <w:tcW w:w="1668" w:type="dxa"/>
            <w:shd w:val="clear" w:color="auto" w:fill="auto"/>
          </w:tcPr>
          <w:p w:rsidR="00840EB9" w:rsidRPr="00DA2D7A" w:rsidRDefault="00840EB9" w:rsidP="00840EB9">
            <w:pPr>
              <w:jc w:val="center"/>
              <w:rPr>
                <w:rFonts w:eastAsia="Calibri"/>
                <w:lang w:eastAsia="en-US"/>
              </w:rPr>
            </w:pPr>
            <w:r w:rsidRPr="00DA2D7A">
              <w:rPr>
                <w:rFonts w:eastAsia="Calibri"/>
                <w:lang w:eastAsia="en-US"/>
              </w:rPr>
              <w:t xml:space="preserve">Номер точки </w:t>
            </w:r>
          </w:p>
        </w:tc>
        <w:tc>
          <w:tcPr>
            <w:tcW w:w="2268" w:type="dxa"/>
            <w:shd w:val="clear" w:color="auto" w:fill="auto"/>
          </w:tcPr>
          <w:p w:rsidR="00840EB9" w:rsidRPr="00DA2D7A" w:rsidRDefault="00840EB9" w:rsidP="00840EB9">
            <w:pPr>
              <w:jc w:val="center"/>
              <w:rPr>
                <w:rFonts w:eastAsia="Calibri"/>
                <w:lang w:val="en-US" w:eastAsia="en-US"/>
              </w:rPr>
            </w:pPr>
            <w:r w:rsidRPr="00DA2D7A">
              <w:rPr>
                <w:rFonts w:eastAsia="Calibri"/>
                <w:lang w:val="en-US" w:eastAsia="en-US"/>
              </w:rPr>
              <w:t>X</w:t>
            </w:r>
          </w:p>
        </w:tc>
        <w:tc>
          <w:tcPr>
            <w:tcW w:w="2551" w:type="dxa"/>
            <w:shd w:val="clear" w:color="auto" w:fill="auto"/>
          </w:tcPr>
          <w:p w:rsidR="00840EB9" w:rsidRPr="00DA2D7A" w:rsidRDefault="00840EB9" w:rsidP="00840EB9">
            <w:pPr>
              <w:jc w:val="center"/>
              <w:rPr>
                <w:rFonts w:eastAsia="Calibri"/>
                <w:lang w:val="en-US" w:eastAsia="en-US"/>
              </w:rPr>
            </w:pPr>
            <w:r w:rsidRPr="00DA2D7A">
              <w:rPr>
                <w:rFonts w:eastAsia="Calibri"/>
                <w:lang w:val="en-US" w:eastAsia="en-US"/>
              </w:rPr>
              <w:t>Y</w:t>
            </w:r>
          </w:p>
        </w:tc>
      </w:tr>
      <w:tr w:rsidR="00840EB9" w:rsidRPr="00840EB9" w:rsidTr="00840EB9">
        <w:trPr>
          <w:jc w:val="center"/>
        </w:trPr>
        <w:tc>
          <w:tcPr>
            <w:tcW w:w="1668" w:type="dxa"/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1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498 597,67</w:t>
            </w:r>
          </w:p>
        </w:tc>
        <w:tc>
          <w:tcPr>
            <w:tcW w:w="2551" w:type="dxa"/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1 268 395,29</w:t>
            </w:r>
          </w:p>
        </w:tc>
      </w:tr>
      <w:tr w:rsidR="00840EB9" w:rsidRPr="00840EB9" w:rsidTr="00840EB9">
        <w:trPr>
          <w:jc w:val="center"/>
        </w:trPr>
        <w:tc>
          <w:tcPr>
            <w:tcW w:w="1668" w:type="dxa"/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2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498 606,87</w:t>
            </w:r>
          </w:p>
        </w:tc>
        <w:tc>
          <w:tcPr>
            <w:tcW w:w="2551" w:type="dxa"/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1 268 415,07</w:t>
            </w:r>
          </w:p>
        </w:tc>
      </w:tr>
      <w:tr w:rsidR="00840EB9" w:rsidRPr="00840EB9" w:rsidTr="00840EB9">
        <w:trPr>
          <w:jc w:val="center"/>
        </w:trPr>
        <w:tc>
          <w:tcPr>
            <w:tcW w:w="1668" w:type="dxa"/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3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498 452,96</w:t>
            </w:r>
          </w:p>
        </w:tc>
        <w:tc>
          <w:tcPr>
            <w:tcW w:w="2551" w:type="dxa"/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1 268 666,26</w:t>
            </w:r>
          </w:p>
        </w:tc>
      </w:tr>
      <w:tr w:rsidR="00840EB9" w:rsidRPr="00840EB9" w:rsidTr="00840EB9">
        <w:trPr>
          <w:jc w:val="center"/>
        </w:trPr>
        <w:tc>
          <w:tcPr>
            <w:tcW w:w="1668" w:type="dxa"/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4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498 447,48</w:t>
            </w:r>
          </w:p>
        </w:tc>
        <w:tc>
          <w:tcPr>
            <w:tcW w:w="2551" w:type="dxa"/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1 268 671,60</w:t>
            </w:r>
          </w:p>
        </w:tc>
      </w:tr>
      <w:tr w:rsidR="00840EB9" w:rsidRPr="00840EB9" w:rsidTr="00840EB9">
        <w:trPr>
          <w:jc w:val="center"/>
        </w:trPr>
        <w:tc>
          <w:tcPr>
            <w:tcW w:w="1668" w:type="dxa"/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5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498 444,51</w:t>
            </w:r>
          </w:p>
        </w:tc>
        <w:tc>
          <w:tcPr>
            <w:tcW w:w="2551" w:type="dxa"/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1 268 672,41</w:t>
            </w:r>
          </w:p>
        </w:tc>
      </w:tr>
      <w:tr w:rsidR="00840EB9" w:rsidRPr="00840EB9" w:rsidTr="00840EB9">
        <w:trPr>
          <w:jc w:val="center"/>
        </w:trPr>
        <w:tc>
          <w:tcPr>
            <w:tcW w:w="1668" w:type="dxa"/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6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498 432,98</w:t>
            </w:r>
          </w:p>
        </w:tc>
        <w:tc>
          <w:tcPr>
            <w:tcW w:w="2551" w:type="dxa"/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1 268 693,32</w:t>
            </w:r>
          </w:p>
        </w:tc>
      </w:tr>
      <w:tr w:rsidR="00840EB9" w:rsidRPr="00840EB9" w:rsidTr="00840EB9">
        <w:trPr>
          <w:jc w:val="center"/>
        </w:trPr>
        <w:tc>
          <w:tcPr>
            <w:tcW w:w="1668" w:type="dxa"/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7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498 447,85</w:t>
            </w:r>
          </w:p>
        </w:tc>
        <w:tc>
          <w:tcPr>
            <w:tcW w:w="2551" w:type="dxa"/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1 268 751,83</w:t>
            </w:r>
          </w:p>
        </w:tc>
      </w:tr>
      <w:tr w:rsidR="00840EB9" w:rsidRPr="00840EB9" w:rsidTr="00840EB9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498 451,27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1 268 755,06</w:t>
            </w:r>
          </w:p>
        </w:tc>
      </w:tr>
      <w:tr w:rsidR="00840EB9" w:rsidRPr="00840EB9" w:rsidTr="00840EB9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498 452,02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1 268 757,16</w:t>
            </w:r>
          </w:p>
        </w:tc>
      </w:tr>
      <w:tr w:rsidR="00840EB9" w:rsidRPr="00840EB9" w:rsidTr="00840EB9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10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498 478,07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1 268 802,42</w:t>
            </w:r>
          </w:p>
        </w:tc>
      </w:tr>
      <w:tr w:rsidR="00840EB9" w:rsidRPr="00840EB9" w:rsidTr="00840EB9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11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498 508,12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1 268 870,95</w:t>
            </w:r>
          </w:p>
        </w:tc>
      </w:tr>
      <w:tr w:rsidR="00840EB9" w:rsidRPr="00840EB9" w:rsidTr="00840EB9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12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498 538,60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1 268 934,01</w:t>
            </w:r>
          </w:p>
        </w:tc>
      </w:tr>
      <w:tr w:rsidR="00840EB9" w:rsidRPr="00840EB9" w:rsidTr="00840EB9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13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498 542,95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1 268 943,01</w:t>
            </w:r>
          </w:p>
        </w:tc>
      </w:tr>
      <w:tr w:rsidR="00840EB9" w:rsidRPr="00840EB9" w:rsidTr="00840EB9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14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498 584,55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1 269 028,89</w:t>
            </w:r>
          </w:p>
        </w:tc>
      </w:tr>
      <w:tr w:rsidR="00840EB9" w:rsidRPr="00840EB9" w:rsidTr="00840EB9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15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498 620,19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1 269 102,49</w:t>
            </w:r>
          </w:p>
        </w:tc>
      </w:tr>
      <w:tr w:rsidR="00840EB9" w:rsidRPr="00840EB9" w:rsidTr="00840EB9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16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498 644,24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1 269 152,16</w:t>
            </w:r>
          </w:p>
        </w:tc>
      </w:tr>
      <w:tr w:rsidR="00840EB9" w:rsidRPr="00840EB9" w:rsidTr="00840EB9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498 655,15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1 269 190,32</w:t>
            </w:r>
          </w:p>
        </w:tc>
      </w:tr>
      <w:tr w:rsidR="00840EB9" w:rsidRPr="00840EB9" w:rsidTr="00840EB9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18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498 745,41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1 269 390,91</w:t>
            </w:r>
          </w:p>
        </w:tc>
      </w:tr>
      <w:tr w:rsidR="00840EB9" w:rsidRPr="00840EB9" w:rsidTr="00840EB9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19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498 757,71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1 269 384,36</w:t>
            </w:r>
          </w:p>
        </w:tc>
      </w:tr>
      <w:tr w:rsidR="00840EB9" w:rsidRPr="00840EB9" w:rsidTr="00840EB9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20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498 774,12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1 269 417,49</w:t>
            </w:r>
          </w:p>
        </w:tc>
      </w:tr>
      <w:tr w:rsidR="00840EB9" w:rsidRPr="00840EB9" w:rsidTr="00840EB9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21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498 781,31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1 269 433,73</w:t>
            </w:r>
          </w:p>
        </w:tc>
      </w:tr>
      <w:tr w:rsidR="00840EB9" w:rsidRPr="00840EB9" w:rsidTr="00840EB9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22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498 851,92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1 269 575,32</w:t>
            </w:r>
          </w:p>
        </w:tc>
      </w:tr>
      <w:tr w:rsidR="00840EB9" w:rsidRPr="00840EB9" w:rsidTr="00840EB9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23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498 852,54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1 269 575,02</w:t>
            </w:r>
          </w:p>
        </w:tc>
      </w:tr>
      <w:tr w:rsidR="00840EB9" w:rsidRPr="00840EB9" w:rsidTr="00840EB9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24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498 860,29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1 269 591,08</w:t>
            </w:r>
          </w:p>
        </w:tc>
      </w:tr>
      <w:tr w:rsidR="00840EB9" w:rsidRPr="00840EB9" w:rsidTr="00840EB9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25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498 860,75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1 269 590,81</w:t>
            </w:r>
          </w:p>
        </w:tc>
      </w:tr>
      <w:tr w:rsidR="00840EB9" w:rsidRPr="00840EB9" w:rsidTr="00840EB9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26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498 903,84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1 269 681,72</w:t>
            </w:r>
          </w:p>
        </w:tc>
      </w:tr>
      <w:tr w:rsidR="00840EB9" w:rsidRPr="00840EB9" w:rsidTr="00840EB9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27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498 921,46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1 269 719,54</w:t>
            </w:r>
          </w:p>
        </w:tc>
      </w:tr>
      <w:tr w:rsidR="00840EB9" w:rsidRPr="00840EB9" w:rsidTr="00840EB9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28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498 969,52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1 269 825,04</w:t>
            </w:r>
          </w:p>
        </w:tc>
      </w:tr>
      <w:tr w:rsidR="00840EB9" w:rsidRPr="00840EB9" w:rsidTr="00840EB9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29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498 971,42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1 269 828,24</w:t>
            </w:r>
          </w:p>
        </w:tc>
      </w:tr>
      <w:tr w:rsidR="00840EB9" w:rsidRPr="00840EB9" w:rsidTr="00840EB9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30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499 032,91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1 269 956,07</w:t>
            </w:r>
          </w:p>
        </w:tc>
      </w:tr>
      <w:tr w:rsidR="00840EB9" w:rsidRPr="00840EB9" w:rsidTr="00840EB9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31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499 037,09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1 269 965,15</w:t>
            </w:r>
          </w:p>
        </w:tc>
      </w:tr>
      <w:tr w:rsidR="00840EB9" w:rsidRPr="00840EB9" w:rsidTr="00840EB9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32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499 046,67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1 269 985,97</w:t>
            </w:r>
          </w:p>
        </w:tc>
      </w:tr>
      <w:tr w:rsidR="00840EB9" w:rsidRPr="00840EB9" w:rsidTr="00840EB9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33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499 038,88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1 269 989,47</w:t>
            </w:r>
          </w:p>
        </w:tc>
      </w:tr>
      <w:tr w:rsidR="00840EB9" w:rsidRPr="00840EB9" w:rsidTr="00840EB9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34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499 051,26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1 270 019,28</w:t>
            </w:r>
          </w:p>
        </w:tc>
      </w:tr>
      <w:tr w:rsidR="00840EB9" w:rsidRPr="00840EB9" w:rsidTr="00840EB9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35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499 051,26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1 270 023,78</w:t>
            </w:r>
          </w:p>
        </w:tc>
      </w:tr>
      <w:tr w:rsidR="00840EB9" w:rsidRPr="00840EB9" w:rsidTr="00840EB9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36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499 053,23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1 270 028,93</w:t>
            </w:r>
          </w:p>
        </w:tc>
      </w:tr>
      <w:tr w:rsidR="00840EB9" w:rsidRPr="00840EB9" w:rsidTr="00840EB9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37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499 055,64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1 270 035,05</w:t>
            </w:r>
          </w:p>
        </w:tc>
      </w:tr>
      <w:tr w:rsidR="00840EB9" w:rsidRPr="00840EB9" w:rsidTr="00840EB9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38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499 058,60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1 270 042,25</w:t>
            </w:r>
          </w:p>
        </w:tc>
      </w:tr>
      <w:tr w:rsidR="00840EB9" w:rsidRPr="00840EB9" w:rsidTr="00840EB9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39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499 064,14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1 270 053,59</w:t>
            </w:r>
          </w:p>
        </w:tc>
      </w:tr>
      <w:tr w:rsidR="00840EB9" w:rsidRPr="00840EB9" w:rsidTr="00840EB9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40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499 068,42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1 270 062,34</w:t>
            </w:r>
          </w:p>
        </w:tc>
      </w:tr>
      <w:tr w:rsidR="00840EB9" w:rsidRPr="00840EB9" w:rsidTr="00840EB9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41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499 119,29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1 270 161,23</w:t>
            </w:r>
          </w:p>
        </w:tc>
      </w:tr>
      <w:tr w:rsidR="00840EB9" w:rsidRPr="00840EB9" w:rsidTr="00840EB9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42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499 123,23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1 270 167,96</w:t>
            </w:r>
          </w:p>
        </w:tc>
      </w:tr>
      <w:tr w:rsidR="00840EB9" w:rsidRPr="00840EB9" w:rsidTr="00840EB9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43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499 126,81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1 270 172,34</w:t>
            </w:r>
          </w:p>
        </w:tc>
      </w:tr>
      <w:tr w:rsidR="00840EB9" w:rsidRPr="00840EB9" w:rsidTr="00840EB9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44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499 138,74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1 270 166,38</w:t>
            </w:r>
          </w:p>
        </w:tc>
      </w:tr>
      <w:tr w:rsidR="00840EB9" w:rsidRPr="00840EB9" w:rsidTr="00840EB9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45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499 139,13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1 270 166,49</w:t>
            </w:r>
          </w:p>
        </w:tc>
      </w:tr>
      <w:tr w:rsidR="00840EB9" w:rsidRPr="00840EB9" w:rsidTr="00840EB9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lastRenderedPageBreak/>
              <w:t>46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499 138,80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1 270 168,97</w:t>
            </w:r>
          </w:p>
        </w:tc>
      </w:tr>
      <w:tr w:rsidR="00840EB9" w:rsidRPr="00840EB9" w:rsidTr="00840EB9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47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499 158,73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1 270 212,62</w:t>
            </w:r>
          </w:p>
        </w:tc>
      </w:tr>
      <w:tr w:rsidR="00840EB9" w:rsidRPr="00840EB9" w:rsidTr="00840EB9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48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499 161,04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1 270 213,87</w:t>
            </w:r>
          </w:p>
        </w:tc>
      </w:tr>
      <w:tr w:rsidR="00840EB9" w:rsidRPr="00840EB9" w:rsidTr="00840EB9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49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499 174,05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1 270 225,04</w:t>
            </w:r>
          </w:p>
        </w:tc>
      </w:tr>
      <w:tr w:rsidR="00840EB9" w:rsidRPr="00840EB9" w:rsidTr="00840EB9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50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499 234,35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1 270 281,23</w:t>
            </w:r>
          </w:p>
        </w:tc>
      </w:tr>
      <w:tr w:rsidR="00840EB9" w:rsidRPr="00840EB9" w:rsidTr="00840EB9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51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499 236,48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1 270 282,48</w:t>
            </w:r>
          </w:p>
        </w:tc>
      </w:tr>
      <w:tr w:rsidR="00840EB9" w:rsidRPr="00840EB9" w:rsidTr="00840EB9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52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499 236,54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1 270 284,30</w:t>
            </w:r>
          </w:p>
        </w:tc>
      </w:tr>
      <w:tr w:rsidR="00840EB9" w:rsidRPr="00840EB9" w:rsidTr="00840EB9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53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499 269,43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1 270 318,39</w:t>
            </w:r>
          </w:p>
        </w:tc>
      </w:tr>
      <w:tr w:rsidR="00840EB9" w:rsidRPr="00840EB9" w:rsidTr="00840EB9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54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499 272,87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1 270 316,29</w:t>
            </w:r>
          </w:p>
        </w:tc>
      </w:tr>
      <w:tr w:rsidR="00840EB9" w:rsidRPr="00840EB9" w:rsidTr="00840EB9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55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499 355,82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1 270 395,08</w:t>
            </w:r>
          </w:p>
        </w:tc>
      </w:tr>
      <w:tr w:rsidR="00840EB9" w:rsidRPr="00840EB9" w:rsidTr="00840EB9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56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499 366,56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1 270 403,27</w:t>
            </w:r>
          </w:p>
        </w:tc>
      </w:tr>
      <w:tr w:rsidR="00840EB9" w:rsidRPr="00840EB9" w:rsidTr="00840EB9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57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499 326,91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1 270 417,91</w:t>
            </w:r>
          </w:p>
        </w:tc>
      </w:tr>
      <w:tr w:rsidR="00840EB9" w:rsidRPr="00840EB9" w:rsidTr="00840EB9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58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499 298,31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1 270 390,54</w:t>
            </w:r>
          </w:p>
        </w:tc>
      </w:tr>
      <w:tr w:rsidR="00840EB9" w:rsidRPr="00840EB9" w:rsidTr="00840EB9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59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499 217,88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1 270 318,62</w:t>
            </w:r>
          </w:p>
        </w:tc>
      </w:tr>
      <w:tr w:rsidR="00840EB9" w:rsidRPr="00840EB9" w:rsidTr="00840EB9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60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499 211,70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1 270 325,24</w:t>
            </w:r>
          </w:p>
        </w:tc>
      </w:tr>
      <w:tr w:rsidR="00840EB9" w:rsidRPr="00840EB9" w:rsidTr="00840EB9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61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499 172,69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1 270 279,20</w:t>
            </w:r>
          </w:p>
        </w:tc>
      </w:tr>
      <w:tr w:rsidR="00840EB9" w:rsidRPr="00840EB9" w:rsidTr="00840EB9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62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499 168,35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1 270 274,07</w:t>
            </w:r>
          </w:p>
        </w:tc>
      </w:tr>
      <w:tr w:rsidR="00840EB9" w:rsidRPr="00840EB9" w:rsidTr="00840EB9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63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499 164,30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1 270 270,06</w:t>
            </w:r>
          </w:p>
        </w:tc>
      </w:tr>
      <w:tr w:rsidR="00840EB9" w:rsidRPr="00840EB9" w:rsidTr="00840EB9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64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499 160,01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1 270 265,79</w:t>
            </w:r>
          </w:p>
        </w:tc>
      </w:tr>
      <w:tr w:rsidR="00840EB9" w:rsidRPr="00840EB9" w:rsidTr="00840EB9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65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499 155,19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1 270 260,98</w:t>
            </w:r>
          </w:p>
        </w:tc>
      </w:tr>
      <w:tr w:rsidR="00840EB9" w:rsidRPr="00840EB9" w:rsidTr="00840EB9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66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499 082,78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1 270 188,85</w:t>
            </w:r>
          </w:p>
        </w:tc>
      </w:tr>
      <w:tr w:rsidR="00840EB9" w:rsidRPr="00840EB9" w:rsidTr="00840EB9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67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499 095,33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1 270 176,93</w:t>
            </w:r>
          </w:p>
        </w:tc>
      </w:tr>
      <w:tr w:rsidR="00840EB9" w:rsidRPr="00840EB9" w:rsidTr="00840EB9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68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499 091,17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1 270 169,45</w:t>
            </w:r>
          </w:p>
        </w:tc>
      </w:tr>
      <w:tr w:rsidR="00840EB9" w:rsidRPr="00840EB9" w:rsidTr="00840EB9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69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499 073,23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1 270 137,19</w:t>
            </w:r>
          </w:p>
        </w:tc>
      </w:tr>
      <w:tr w:rsidR="00840EB9" w:rsidRPr="00840EB9" w:rsidTr="00840EB9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70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499 051,22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1 270 097,62</w:t>
            </w:r>
          </w:p>
        </w:tc>
      </w:tr>
      <w:tr w:rsidR="00840EB9" w:rsidRPr="00840EB9" w:rsidTr="00840EB9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71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499 045,39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1 270 087,14</w:t>
            </w:r>
          </w:p>
        </w:tc>
      </w:tr>
      <w:tr w:rsidR="00840EB9" w:rsidRPr="00840EB9" w:rsidTr="00840EB9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72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498 998,06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1 269 990,93</w:t>
            </w:r>
          </w:p>
        </w:tc>
      </w:tr>
      <w:tr w:rsidR="00840EB9" w:rsidRPr="00840EB9" w:rsidTr="00840EB9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73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498 985,08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1 269 968,77</w:t>
            </w:r>
          </w:p>
        </w:tc>
      </w:tr>
      <w:tr w:rsidR="00840EB9" w:rsidRPr="00840EB9" w:rsidTr="00840EB9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74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498 978,35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1 269 954,73</w:t>
            </w:r>
          </w:p>
        </w:tc>
      </w:tr>
      <w:tr w:rsidR="00840EB9" w:rsidRPr="00840EB9" w:rsidTr="00840EB9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75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498 979,61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1 269 954,11</w:t>
            </w:r>
          </w:p>
        </w:tc>
      </w:tr>
      <w:tr w:rsidR="00840EB9" w:rsidRPr="00840EB9" w:rsidTr="00840EB9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76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498 987,29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1 269 950,24</w:t>
            </w:r>
          </w:p>
        </w:tc>
      </w:tr>
      <w:tr w:rsidR="00840EB9" w:rsidRPr="00840EB9" w:rsidTr="00840EB9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77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498 980,46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1 269 935,49</w:t>
            </w:r>
          </w:p>
        </w:tc>
      </w:tr>
      <w:tr w:rsidR="00840EB9" w:rsidRPr="00840EB9" w:rsidTr="00840EB9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78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498 985,41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1 269 933,04</w:t>
            </w:r>
          </w:p>
        </w:tc>
      </w:tr>
      <w:tr w:rsidR="00840EB9" w:rsidRPr="00840EB9" w:rsidTr="00840EB9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79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498 984,11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1 269 930,21</w:t>
            </w:r>
          </w:p>
        </w:tc>
      </w:tr>
      <w:tr w:rsidR="00840EB9" w:rsidRPr="00840EB9" w:rsidTr="00840EB9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80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498 985,35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1 269 929,60</w:t>
            </w:r>
          </w:p>
        </w:tc>
      </w:tr>
      <w:tr w:rsidR="00840EB9" w:rsidRPr="00840EB9" w:rsidTr="00840EB9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81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498 975,37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1 269 908,54</w:t>
            </w:r>
          </w:p>
        </w:tc>
      </w:tr>
      <w:tr w:rsidR="00840EB9" w:rsidRPr="00840EB9" w:rsidTr="00840EB9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82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498 973,13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1 269 909,62</w:t>
            </w:r>
          </w:p>
        </w:tc>
      </w:tr>
      <w:tr w:rsidR="00840EB9" w:rsidRPr="00840EB9" w:rsidTr="00840EB9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83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498 954,18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1 269 870,42</w:t>
            </w:r>
          </w:p>
        </w:tc>
      </w:tr>
      <w:tr w:rsidR="00840EB9" w:rsidRPr="00840EB9" w:rsidTr="00840EB9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84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498 949,36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1 269 855,20</w:t>
            </w:r>
          </w:p>
        </w:tc>
      </w:tr>
      <w:tr w:rsidR="00840EB9" w:rsidRPr="00840EB9" w:rsidTr="00840EB9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85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498 884,75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1 269 716,96</w:t>
            </w:r>
          </w:p>
        </w:tc>
      </w:tr>
      <w:tr w:rsidR="00840EB9" w:rsidRPr="00840EB9" w:rsidTr="00840EB9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86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498 879,52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1 269 715,54</w:t>
            </w:r>
          </w:p>
        </w:tc>
      </w:tr>
      <w:tr w:rsidR="00840EB9" w:rsidRPr="00840EB9" w:rsidTr="00840EB9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87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498 878,95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1 269 715,81</w:t>
            </w:r>
          </w:p>
        </w:tc>
      </w:tr>
      <w:tr w:rsidR="00840EB9" w:rsidRPr="00840EB9" w:rsidTr="00840EB9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88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498 858,39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1 269 666,58</w:t>
            </w:r>
          </w:p>
        </w:tc>
      </w:tr>
      <w:tr w:rsidR="00840EB9" w:rsidRPr="00840EB9" w:rsidTr="00840EB9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89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498 804,85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1 269 551,02</w:t>
            </w:r>
          </w:p>
        </w:tc>
      </w:tr>
      <w:tr w:rsidR="00840EB9" w:rsidRPr="00840EB9" w:rsidTr="00840EB9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90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498 791,03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1 269 523,30</w:t>
            </w:r>
          </w:p>
        </w:tc>
      </w:tr>
      <w:tr w:rsidR="00840EB9" w:rsidRPr="00840EB9" w:rsidTr="00840EB9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91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498 776,02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1 269 492,19</w:t>
            </w:r>
          </w:p>
        </w:tc>
      </w:tr>
      <w:tr w:rsidR="00840EB9" w:rsidRPr="00840EB9" w:rsidTr="00840EB9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92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498 760,45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1 269 475,87</w:t>
            </w:r>
          </w:p>
        </w:tc>
      </w:tr>
      <w:tr w:rsidR="00840EB9" w:rsidRPr="00840EB9" w:rsidTr="00840EB9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93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498 738,53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1 269 444,84</w:t>
            </w:r>
          </w:p>
        </w:tc>
      </w:tr>
      <w:tr w:rsidR="00840EB9" w:rsidRPr="00840EB9" w:rsidTr="00840EB9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94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498 712,46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1 269 414,75</w:t>
            </w:r>
          </w:p>
        </w:tc>
      </w:tr>
      <w:tr w:rsidR="00840EB9" w:rsidRPr="00840EB9" w:rsidTr="00840EB9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95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498 723,11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1 269 409,23</w:t>
            </w:r>
          </w:p>
        </w:tc>
      </w:tr>
      <w:tr w:rsidR="00840EB9" w:rsidRPr="00840EB9" w:rsidTr="00840EB9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lastRenderedPageBreak/>
              <w:t>96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498 720,23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1 269 403,75</w:t>
            </w:r>
          </w:p>
        </w:tc>
      </w:tr>
      <w:tr w:rsidR="00840EB9" w:rsidRPr="00840EB9" w:rsidTr="00840EB9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97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498 716,01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1 269 395,81</w:t>
            </w:r>
          </w:p>
        </w:tc>
      </w:tr>
      <w:tr w:rsidR="00840EB9" w:rsidRPr="00840EB9" w:rsidTr="00840EB9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98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498 711,53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1 269 384,33</w:t>
            </w:r>
          </w:p>
        </w:tc>
      </w:tr>
      <w:tr w:rsidR="00840EB9" w:rsidRPr="00840EB9" w:rsidTr="00840EB9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99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498 708,49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1 269 376,13</w:t>
            </w:r>
          </w:p>
        </w:tc>
      </w:tr>
      <w:tr w:rsidR="00840EB9" w:rsidRPr="00840EB9" w:rsidTr="00840EB9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498 703,26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1 269 364,31</w:t>
            </w:r>
          </w:p>
        </w:tc>
      </w:tr>
      <w:tr w:rsidR="00840EB9" w:rsidRPr="00840EB9" w:rsidTr="00840EB9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101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498 699,61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1 269 356,04</w:t>
            </w:r>
          </w:p>
        </w:tc>
      </w:tr>
      <w:tr w:rsidR="00840EB9" w:rsidRPr="00840EB9" w:rsidTr="00840EB9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102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498 694,68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1 269 344,89</w:t>
            </w:r>
          </w:p>
        </w:tc>
      </w:tr>
      <w:tr w:rsidR="00840EB9" w:rsidRPr="00840EB9" w:rsidTr="00840EB9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103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498 611,12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1 269 174,15</w:t>
            </w:r>
          </w:p>
        </w:tc>
      </w:tr>
      <w:tr w:rsidR="00840EB9" w:rsidRPr="00840EB9" w:rsidTr="00840EB9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104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498 601,45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1 269 153,90</w:t>
            </w:r>
          </w:p>
        </w:tc>
      </w:tr>
      <w:tr w:rsidR="00840EB9" w:rsidRPr="00840EB9" w:rsidTr="00840EB9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105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498 598,88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1 269 148,32</w:t>
            </w:r>
          </w:p>
        </w:tc>
      </w:tr>
      <w:tr w:rsidR="00840EB9" w:rsidRPr="00840EB9" w:rsidTr="00840EB9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106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498 595,80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1 269 139,79</w:t>
            </w:r>
          </w:p>
        </w:tc>
      </w:tr>
      <w:tr w:rsidR="00840EB9" w:rsidRPr="00840EB9" w:rsidTr="00840EB9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107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498 528,79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1 269 001,62</w:t>
            </w:r>
          </w:p>
        </w:tc>
      </w:tr>
      <w:tr w:rsidR="00840EB9" w:rsidRPr="00840EB9" w:rsidTr="00840EB9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108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498 503,70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1 268 951,47</w:t>
            </w:r>
          </w:p>
        </w:tc>
      </w:tr>
      <w:tr w:rsidR="00840EB9" w:rsidRPr="00840EB9" w:rsidTr="00840EB9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109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498 466,20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1 268 876,54</w:t>
            </w:r>
          </w:p>
        </w:tc>
      </w:tr>
      <w:tr w:rsidR="00840EB9" w:rsidRPr="00840EB9" w:rsidTr="00840EB9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110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498 463,05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1 268 878,30</w:t>
            </w:r>
          </w:p>
        </w:tc>
      </w:tr>
      <w:tr w:rsidR="00840EB9" w:rsidRPr="00840EB9" w:rsidTr="00840EB9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111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498 462,56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1 268 877,18</w:t>
            </w:r>
          </w:p>
        </w:tc>
      </w:tr>
      <w:tr w:rsidR="00840EB9" w:rsidRPr="00840EB9" w:rsidTr="00840EB9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112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498 442,17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1 268 839,54</w:t>
            </w:r>
          </w:p>
        </w:tc>
      </w:tr>
      <w:tr w:rsidR="00840EB9" w:rsidRPr="00840EB9" w:rsidTr="00840EB9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113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498 441,82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1 268 839,73</w:t>
            </w:r>
          </w:p>
        </w:tc>
      </w:tr>
      <w:tr w:rsidR="00840EB9" w:rsidRPr="00840EB9" w:rsidTr="00840EB9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114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498 440,30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1 268 836,93</w:t>
            </w:r>
          </w:p>
        </w:tc>
      </w:tr>
      <w:tr w:rsidR="00840EB9" w:rsidRPr="00840EB9" w:rsidTr="00840EB9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115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498 439,80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1 268 835,11</w:t>
            </w:r>
          </w:p>
        </w:tc>
      </w:tr>
      <w:tr w:rsidR="00840EB9" w:rsidRPr="00840EB9" w:rsidTr="00840EB9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116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498 438,64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1 268 833,11</w:t>
            </w:r>
          </w:p>
        </w:tc>
      </w:tr>
      <w:tr w:rsidR="00840EB9" w:rsidRPr="00840EB9" w:rsidTr="00840EB9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117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498 434,52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1 268 829,04</w:t>
            </w:r>
          </w:p>
        </w:tc>
      </w:tr>
      <w:tr w:rsidR="00840EB9" w:rsidRPr="00840EB9" w:rsidTr="00840EB9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118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498 434,34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1 268 829,18</w:t>
            </w:r>
          </w:p>
        </w:tc>
      </w:tr>
      <w:tr w:rsidR="00840EB9" w:rsidRPr="00840EB9" w:rsidTr="00840EB9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119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498 431,97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1 268 827,23</w:t>
            </w:r>
          </w:p>
        </w:tc>
      </w:tr>
      <w:tr w:rsidR="00840EB9" w:rsidRPr="00840EB9" w:rsidTr="00840EB9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120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498 430,88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1 268 828,61</w:t>
            </w:r>
          </w:p>
        </w:tc>
      </w:tr>
      <w:tr w:rsidR="00840EB9" w:rsidRPr="00840EB9" w:rsidTr="00840EB9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121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498 427,35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1 268 826,01</w:t>
            </w:r>
          </w:p>
        </w:tc>
      </w:tr>
      <w:tr w:rsidR="00840EB9" w:rsidRPr="00840EB9" w:rsidTr="00840EB9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122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498 424,10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1 268 821,53</w:t>
            </w:r>
          </w:p>
        </w:tc>
      </w:tr>
      <w:tr w:rsidR="00840EB9" w:rsidRPr="00840EB9" w:rsidTr="00840EB9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123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498 409,54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1 268 800,59</w:t>
            </w:r>
          </w:p>
        </w:tc>
      </w:tr>
      <w:tr w:rsidR="00840EB9" w:rsidRPr="00840EB9" w:rsidTr="00840EB9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124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498 396,36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1 268 749,56</w:t>
            </w:r>
          </w:p>
        </w:tc>
      </w:tr>
      <w:tr w:rsidR="00840EB9" w:rsidRPr="00840EB9" w:rsidTr="00840EB9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125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498 388,56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1 268 729,84</w:t>
            </w:r>
          </w:p>
        </w:tc>
      </w:tr>
      <w:tr w:rsidR="00840EB9" w:rsidRPr="00840EB9" w:rsidTr="00840EB9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126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498 392,52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1 268 723,03</w:t>
            </w:r>
          </w:p>
        </w:tc>
      </w:tr>
      <w:tr w:rsidR="00840EB9" w:rsidRPr="00840EB9" w:rsidTr="00840EB9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127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498 404,92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1 268 701,73</w:t>
            </w:r>
          </w:p>
        </w:tc>
      </w:tr>
      <w:tr w:rsidR="00840EB9" w:rsidRPr="00840EB9" w:rsidTr="00840EB9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128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498 411,69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1 268 688,00</w:t>
            </w:r>
          </w:p>
        </w:tc>
      </w:tr>
      <w:tr w:rsidR="00840EB9" w:rsidRPr="00840EB9" w:rsidTr="00840EB9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129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498 467,01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1 268 576,03</w:t>
            </w:r>
          </w:p>
        </w:tc>
      </w:tr>
      <w:tr w:rsidR="00840EB9" w:rsidRPr="00840EB9" w:rsidTr="00840EB9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130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498 586,90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1 268 399,47</w:t>
            </w:r>
          </w:p>
        </w:tc>
      </w:tr>
      <w:tr w:rsidR="00840EB9" w:rsidRPr="00840EB9" w:rsidTr="00840EB9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498 597,67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1 268 395,29</w:t>
            </w:r>
          </w:p>
        </w:tc>
      </w:tr>
    </w:tbl>
    <w:p w:rsidR="003F0088" w:rsidRPr="00840EB9" w:rsidRDefault="003F0088" w:rsidP="003F0088">
      <w:pPr>
        <w:tabs>
          <w:tab w:val="left" w:pos="567"/>
        </w:tabs>
        <w:spacing w:line="360" w:lineRule="auto"/>
        <w:rPr>
          <w:b/>
          <w:lang w:val="en-US"/>
        </w:rPr>
      </w:pPr>
    </w:p>
    <w:p w:rsidR="009354C4" w:rsidRDefault="009354C4">
      <w:pPr>
        <w:rPr>
          <w:b/>
        </w:rPr>
      </w:pPr>
      <w:r>
        <w:rPr>
          <w:b/>
        </w:rPr>
        <w:br w:type="page"/>
      </w:r>
    </w:p>
    <w:p w:rsidR="00D141A9" w:rsidRDefault="00D141A9" w:rsidP="00D141A9">
      <w:pPr>
        <w:numPr>
          <w:ilvl w:val="0"/>
          <w:numId w:val="4"/>
        </w:numPr>
        <w:tabs>
          <w:tab w:val="left" w:pos="567"/>
        </w:tabs>
        <w:spacing w:line="360" w:lineRule="auto"/>
        <w:jc w:val="center"/>
        <w:rPr>
          <w:b/>
        </w:rPr>
      </w:pPr>
      <w:r>
        <w:rPr>
          <w:b/>
        </w:rPr>
        <w:lastRenderedPageBreak/>
        <w:t>Характерные точки границы зоны планируемого размещения линейных объектов</w:t>
      </w:r>
    </w:p>
    <w:p w:rsidR="00D141A9" w:rsidRDefault="00D141A9" w:rsidP="00D141A9">
      <w:pPr>
        <w:tabs>
          <w:tab w:val="left" w:pos="567"/>
        </w:tabs>
        <w:spacing w:line="360" w:lineRule="auto"/>
        <w:jc w:val="center"/>
        <w:rPr>
          <w:b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8"/>
        <w:gridCol w:w="2268"/>
        <w:gridCol w:w="2551"/>
      </w:tblGrid>
      <w:tr w:rsidR="00D141A9" w:rsidRPr="00DA2D7A" w:rsidTr="00D141A9">
        <w:trPr>
          <w:jc w:val="center"/>
        </w:trPr>
        <w:tc>
          <w:tcPr>
            <w:tcW w:w="1668" w:type="dxa"/>
            <w:shd w:val="clear" w:color="auto" w:fill="auto"/>
          </w:tcPr>
          <w:p w:rsidR="00D141A9" w:rsidRPr="00DA2D7A" w:rsidRDefault="00D141A9" w:rsidP="00D141A9">
            <w:pPr>
              <w:jc w:val="center"/>
              <w:rPr>
                <w:rFonts w:eastAsia="Calibri"/>
                <w:lang w:eastAsia="en-US"/>
              </w:rPr>
            </w:pPr>
            <w:r w:rsidRPr="00DA2D7A">
              <w:rPr>
                <w:rFonts w:eastAsia="Calibri"/>
                <w:lang w:eastAsia="en-US"/>
              </w:rPr>
              <w:t xml:space="preserve">Номер точки </w:t>
            </w:r>
          </w:p>
        </w:tc>
        <w:tc>
          <w:tcPr>
            <w:tcW w:w="2268" w:type="dxa"/>
            <w:shd w:val="clear" w:color="auto" w:fill="auto"/>
          </w:tcPr>
          <w:p w:rsidR="00D141A9" w:rsidRPr="00DA2D7A" w:rsidRDefault="00D141A9" w:rsidP="00D141A9">
            <w:pPr>
              <w:jc w:val="center"/>
              <w:rPr>
                <w:rFonts w:eastAsia="Calibri"/>
                <w:lang w:val="en-US" w:eastAsia="en-US"/>
              </w:rPr>
            </w:pPr>
            <w:r w:rsidRPr="00DA2D7A">
              <w:rPr>
                <w:rFonts w:eastAsia="Calibri"/>
                <w:lang w:val="en-US" w:eastAsia="en-US"/>
              </w:rPr>
              <w:t>X</w:t>
            </w:r>
          </w:p>
        </w:tc>
        <w:tc>
          <w:tcPr>
            <w:tcW w:w="2551" w:type="dxa"/>
            <w:shd w:val="clear" w:color="auto" w:fill="auto"/>
          </w:tcPr>
          <w:p w:rsidR="00D141A9" w:rsidRPr="00DA2D7A" w:rsidRDefault="00D141A9" w:rsidP="00D141A9">
            <w:pPr>
              <w:jc w:val="center"/>
              <w:rPr>
                <w:rFonts w:eastAsia="Calibri"/>
                <w:lang w:val="en-US" w:eastAsia="en-US"/>
              </w:rPr>
            </w:pPr>
            <w:r w:rsidRPr="00DA2D7A">
              <w:rPr>
                <w:rFonts w:eastAsia="Calibri"/>
                <w:lang w:val="en-US" w:eastAsia="en-US"/>
              </w:rPr>
              <w:t>Y</w:t>
            </w:r>
          </w:p>
        </w:tc>
      </w:tr>
      <w:tr w:rsidR="00D141A9" w:rsidRPr="00840EB9" w:rsidTr="00D141A9">
        <w:trPr>
          <w:jc w:val="center"/>
        </w:trPr>
        <w:tc>
          <w:tcPr>
            <w:tcW w:w="1668" w:type="dxa"/>
            <w:shd w:val="clear" w:color="auto" w:fill="auto"/>
            <w:vAlign w:val="bottom"/>
          </w:tcPr>
          <w:p w:rsidR="00D141A9" w:rsidRPr="00840EB9" w:rsidRDefault="00D141A9" w:rsidP="00D141A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1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D141A9" w:rsidRPr="00840EB9" w:rsidRDefault="00D141A9" w:rsidP="00D141A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498 597,67</w:t>
            </w:r>
          </w:p>
        </w:tc>
        <w:tc>
          <w:tcPr>
            <w:tcW w:w="2551" w:type="dxa"/>
            <w:shd w:val="clear" w:color="auto" w:fill="auto"/>
            <w:vAlign w:val="bottom"/>
          </w:tcPr>
          <w:p w:rsidR="00D141A9" w:rsidRPr="00840EB9" w:rsidRDefault="00D141A9" w:rsidP="00D141A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1 268 395,29</w:t>
            </w:r>
          </w:p>
        </w:tc>
      </w:tr>
      <w:tr w:rsidR="00D141A9" w:rsidRPr="00840EB9" w:rsidTr="00D141A9">
        <w:trPr>
          <w:jc w:val="center"/>
        </w:trPr>
        <w:tc>
          <w:tcPr>
            <w:tcW w:w="1668" w:type="dxa"/>
            <w:shd w:val="clear" w:color="auto" w:fill="auto"/>
            <w:vAlign w:val="bottom"/>
          </w:tcPr>
          <w:p w:rsidR="00D141A9" w:rsidRPr="00840EB9" w:rsidRDefault="00D141A9" w:rsidP="00D141A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2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D141A9" w:rsidRPr="00840EB9" w:rsidRDefault="00D141A9" w:rsidP="00D141A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498 606,87</w:t>
            </w:r>
          </w:p>
        </w:tc>
        <w:tc>
          <w:tcPr>
            <w:tcW w:w="2551" w:type="dxa"/>
            <w:shd w:val="clear" w:color="auto" w:fill="auto"/>
            <w:vAlign w:val="bottom"/>
          </w:tcPr>
          <w:p w:rsidR="00D141A9" w:rsidRPr="00840EB9" w:rsidRDefault="00D141A9" w:rsidP="00D141A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1 268 415,07</w:t>
            </w:r>
          </w:p>
        </w:tc>
      </w:tr>
      <w:tr w:rsidR="00D141A9" w:rsidRPr="00840EB9" w:rsidTr="00D141A9">
        <w:trPr>
          <w:jc w:val="center"/>
        </w:trPr>
        <w:tc>
          <w:tcPr>
            <w:tcW w:w="1668" w:type="dxa"/>
            <w:shd w:val="clear" w:color="auto" w:fill="auto"/>
            <w:vAlign w:val="bottom"/>
          </w:tcPr>
          <w:p w:rsidR="00D141A9" w:rsidRPr="00840EB9" w:rsidRDefault="00D141A9" w:rsidP="00D141A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3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D141A9" w:rsidRPr="00840EB9" w:rsidRDefault="00D141A9" w:rsidP="00D141A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498 452,96</w:t>
            </w:r>
          </w:p>
        </w:tc>
        <w:tc>
          <w:tcPr>
            <w:tcW w:w="2551" w:type="dxa"/>
            <w:shd w:val="clear" w:color="auto" w:fill="auto"/>
            <w:vAlign w:val="bottom"/>
          </w:tcPr>
          <w:p w:rsidR="00D141A9" w:rsidRPr="00840EB9" w:rsidRDefault="00D141A9" w:rsidP="00D141A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1 268 666,26</w:t>
            </w:r>
          </w:p>
        </w:tc>
      </w:tr>
      <w:tr w:rsidR="00D141A9" w:rsidRPr="00840EB9" w:rsidTr="00D141A9">
        <w:trPr>
          <w:jc w:val="center"/>
        </w:trPr>
        <w:tc>
          <w:tcPr>
            <w:tcW w:w="1668" w:type="dxa"/>
            <w:shd w:val="clear" w:color="auto" w:fill="auto"/>
            <w:vAlign w:val="bottom"/>
          </w:tcPr>
          <w:p w:rsidR="00D141A9" w:rsidRPr="00840EB9" w:rsidRDefault="00D141A9" w:rsidP="00D141A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4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D141A9" w:rsidRPr="00840EB9" w:rsidRDefault="00D141A9" w:rsidP="00D141A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498 447,48</w:t>
            </w:r>
          </w:p>
        </w:tc>
        <w:tc>
          <w:tcPr>
            <w:tcW w:w="2551" w:type="dxa"/>
            <w:shd w:val="clear" w:color="auto" w:fill="auto"/>
            <w:vAlign w:val="bottom"/>
          </w:tcPr>
          <w:p w:rsidR="00D141A9" w:rsidRPr="00840EB9" w:rsidRDefault="00D141A9" w:rsidP="00D141A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1 268 671,60</w:t>
            </w:r>
          </w:p>
        </w:tc>
      </w:tr>
      <w:tr w:rsidR="00D141A9" w:rsidRPr="00840EB9" w:rsidTr="00D141A9">
        <w:trPr>
          <w:jc w:val="center"/>
        </w:trPr>
        <w:tc>
          <w:tcPr>
            <w:tcW w:w="1668" w:type="dxa"/>
            <w:shd w:val="clear" w:color="auto" w:fill="auto"/>
            <w:vAlign w:val="bottom"/>
          </w:tcPr>
          <w:p w:rsidR="00D141A9" w:rsidRPr="00840EB9" w:rsidRDefault="00D141A9" w:rsidP="00D141A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5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D141A9" w:rsidRPr="00840EB9" w:rsidRDefault="00D141A9" w:rsidP="00D141A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498 444,51</w:t>
            </w:r>
          </w:p>
        </w:tc>
        <w:tc>
          <w:tcPr>
            <w:tcW w:w="2551" w:type="dxa"/>
            <w:shd w:val="clear" w:color="auto" w:fill="auto"/>
            <w:vAlign w:val="bottom"/>
          </w:tcPr>
          <w:p w:rsidR="00D141A9" w:rsidRPr="00840EB9" w:rsidRDefault="00D141A9" w:rsidP="00D141A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1 268 672,41</w:t>
            </w:r>
          </w:p>
        </w:tc>
      </w:tr>
      <w:tr w:rsidR="00D141A9" w:rsidRPr="00840EB9" w:rsidTr="00D141A9">
        <w:trPr>
          <w:jc w:val="center"/>
        </w:trPr>
        <w:tc>
          <w:tcPr>
            <w:tcW w:w="1668" w:type="dxa"/>
            <w:shd w:val="clear" w:color="auto" w:fill="auto"/>
            <w:vAlign w:val="bottom"/>
          </w:tcPr>
          <w:p w:rsidR="00D141A9" w:rsidRPr="00840EB9" w:rsidRDefault="00D141A9" w:rsidP="00D141A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6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D141A9" w:rsidRPr="00840EB9" w:rsidRDefault="00D141A9" w:rsidP="00D141A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498 432,98</w:t>
            </w:r>
          </w:p>
        </w:tc>
        <w:tc>
          <w:tcPr>
            <w:tcW w:w="2551" w:type="dxa"/>
            <w:shd w:val="clear" w:color="auto" w:fill="auto"/>
            <w:vAlign w:val="bottom"/>
          </w:tcPr>
          <w:p w:rsidR="00D141A9" w:rsidRPr="00840EB9" w:rsidRDefault="00D141A9" w:rsidP="00D141A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1 268 693,32</w:t>
            </w:r>
          </w:p>
        </w:tc>
      </w:tr>
      <w:tr w:rsidR="00D141A9" w:rsidRPr="00840EB9" w:rsidTr="00D141A9">
        <w:trPr>
          <w:jc w:val="center"/>
        </w:trPr>
        <w:tc>
          <w:tcPr>
            <w:tcW w:w="1668" w:type="dxa"/>
            <w:shd w:val="clear" w:color="auto" w:fill="auto"/>
            <w:vAlign w:val="bottom"/>
          </w:tcPr>
          <w:p w:rsidR="00D141A9" w:rsidRPr="00840EB9" w:rsidRDefault="00D141A9" w:rsidP="00D141A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7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D141A9" w:rsidRPr="00840EB9" w:rsidRDefault="00D141A9" w:rsidP="00D141A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498 447,85</w:t>
            </w:r>
          </w:p>
        </w:tc>
        <w:tc>
          <w:tcPr>
            <w:tcW w:w="2551" w:type="dxa"/>
            <w:shd w:val="clear" w:color="auto" w:fill="auto"/>
            <w:vAlign w:val="bottom"/>
          </w:tcPr>
          <w:p w:rsidR="00D141A9" w:rsidRPr="00840EB9" w:rsidRDefault="00D141A9" w:rsidP="00D141A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1 268 751,83</w:t>
            </w:r>
          </w:p>
        </w:tc>
      </w:tr>
      <w:tr w:rsidR="00D141A9" w:rsidRPr="00840EB9" w:rsidTr="00D141A9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41A9" w:rsidRPr="00840EB9" w:rsidRDefault="00D141A9" w:rsidP="00D141A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41A9" w:rsidRPr="00840EB9" w:rsidRDefault="00D141A9" w:rsidP="00D141A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498 451,27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41A9" w:rsidRPr="00840EB9" w:rsidRDefault="00D141A9" w:rsidP="00D141A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1 268 755,06</w:t>
            </w:r>
          </w:p>
        </w:tc>
      </w:tr>
      <w:tr w:rsidR="00D141A9" w:rsidRPr="00840EB9" w:rsidTr="00D141A9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41A9" w:rsidRPr="00840EB9" w:rsidRDefault="00D141A9" w:rsidP="00D141A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41A9" w:rsidRPr="00840EB9" w:rsidRDefault="00D141A9" w:rsidP="00D141A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498 452,02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41A9" w:rsidRPr="00840EB9" w:rsidRDefault="00D141A9" w:rsidP="00D141A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1 268 757,16</w:t>
            </w:r>
          </w:p>
        </w:tc>
      </w:tr>
      <w:tr w:rsidR="00D141A9" w:rsidRPr="00840EB9" w:rsidTr="00D141A9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41A9" w:rsidRPr="00840EB9" w:rsidRDefault="00D141A9" w:rsidP="00D141A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10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41A9" w:rsidRPr="00840EB9" w:rsidRDefault="00D141A9" w:rsidP="00D141A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498 478,07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41A9" w:rsidRPr="00840EB9" w:rsidRDefault="00D141A9" w:rsidP="00D141A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1 268 802,42</w:t>
            </w:r>
          </w:p>
        </w:tc>
      </w:tr>
      <w:tr w:rsidR="00D141A9" w:rsidRPr="00840EB9" w:rsidTr="00D141A9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41A9" w:rsidRPr="00840EB9" w:rsidRDefault="00D141A9" w:rsidP="00D141A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11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41A9" w:rsidRPr="00840EB9" w:rsidRDefault="00D141A9" w:rsidP="00D141A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498 508,12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41A9" w:rsidRPr="00840EB9" w:rsidRDefault="00D141A9" w:rsidP="00D141A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1 268 870,95</w:t>
            </w:r>
          </w:p>
        </w:tc>
      </w:tr>
      <w:tr w:rsidR="00D141A9" w:rsidRPr="00840EB9" w:rsidTr="00D141A9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41A9" w:rsidRPr="00840EB9" w:rsidRDefault="00D141A9" w:rsidP="00D141A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12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41A9" w:rsidRPr="00840EB9" w:rsidRDefault="00D141A9" w:rsidP="00D141A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498 538,60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41A9" w:rsidRPr="00840EB9" w:rsidRDefault="00D141A9" w:rsidP="00D141A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1 268 934,01</w:t>
            </w:r>
          </w:p>
        </w:tc>
      </w:tr>
      <w:tr w:rsidR="00D141A9" w:rsidRPr="00840EB9" w:rsidTr="00D141A9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41A9" w:rsidRPr="00840EB9" w:rsidRDefault="00D141A9" w:rsidP="00D141A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13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41A9" w:rsidRPr="00840EB9" w:rsidRDefault="00D141A9" w:rsidP="00D141A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498 542,95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41A9" w:rsidRPr="00840EB9" w:rsidRDefault="00D141A9" w:rsidP="00D141A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1 268 943,01</w:t>
            </w:r>
          </w:p>
        </w:tc>
      </w:tr>
      <w:tr w:rsidR="00D141A9" w:rsidRPr="00840EB9" w:rsidTr="00D141A9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41A9" w:rsidRPr="00840EB9" w:rsidRDefault="00D141A9" w:rsidP="00D141A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14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41A9" w:rsidRPr="00840EB9" w:rsidRDefault="00D141A9" w:rsidP="00D141A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498 584,55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41A9" w:rsidRPr="00840EB9" w:rsidRDefault="00D141A9" w:rsidP="00D141A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1 269 028,89</w:t>
            </w:r>
          </w:p>
        </w:tc>
      </w:tr>
      <w:tr w:rsidR="00D141A9" w:rsidRPr="00840EB9" w:rsidTr="00D141A9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41A9" w:rsidRPr="00840EB9" w:rsidRDefault="00D141A9" w:rsidP="00D141A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15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41A9" w:rsidRPr="00840EB9" w:rsidRDefault="00D141A9" w:rsidP="00D141A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498 620,19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41A9" w:rsidRPr="00840EB9" w:rsidRDefault="00D141A9" w:rsidP="00D141A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1 269 102,49</w:t>
            </w:r>
          </w:p>
        </w:tc>
      </w:tr>
      <w:tr w:rsidR="00D141A9" w:rsidRPr="00840EB9" w:rsidTr="00D141A9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41A9" w:rsidRPr="00840EB9" w:rsidRDefault="00D141A9" w:rsidP="00D141A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16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41A9" w:rsidRPr="00840EB9" w:rsidRDefault="00D141A9" w:rsidP="00D141A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498 644,24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41A9" w:rsidRPr="00840EB9" w:rsidRDefault="00D141A9" w:rsidP="00D141A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1 269 152,16</w:t>
            </w:r>
          </w:p>
        </w:tc>
      </w:tr>
      <w:tr w:rsidR="00D141A9" w:rsidRPr="00840EB9" w:rsidTr="00D141A9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41A9" w:rsidRPr="00840EB9" w:rsidRDefault="00D141A9" w:rsidP="00D141A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41A9" w:rsidRPr="00840EB9" w:rsidRDefault="00D141A9" w:rsidP="00D141A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498 655,15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41A9" w:rsidRPr="00840EB9" w:rsidRDefault="00D141A9" w:rsidP="00D141A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1 269 190,32</w:t>
            </w:r>
          </w:p>
        </w:tc>
      </w:tr>
      <w:tr w:rsidR="00D141A9" w:rsidRPr="00840EB9" w:rsidTr="00D141A9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41A9" w:rsidRPr="00840EB9" w:rsidRDefault="00D141A9" w:rsidP="00D141A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18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41A9" w:rsidRPr="00840EB9" w:rsidRDefault="00D141A9" w:rsidP="00D141A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498 745,41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41A9" w:rsidRPr="00840EB9" w:rsidRDefault="00D141A9" w:rsidP="00D141A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1 269 390,91</w:t>
            </w:r>
          </w:p>
        </w:tc>
      </w:tr>
      <w:tr w:rsidR="00D141A9" w:rsidRPr="00840EB9" w:rsidTr="00D141A9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41A9" w:rsidRPr="00840EB9" w:rsidRDefault="00D141A9" w:rsidP="00D141A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19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41A9" w:rsidRPr="00840EB9" w:rsidRDefault="00D141A9" w:rsidP="00D141A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498 757,71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41A9" w:rsidRPr="00840EB9" w:rsidRDefault="00D141A9" w:rsidP="00D141A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1 269 384,36</w:t>
            </w:r>
          </w:p>
        </w:tc>
      </w:tr>
      <w:tr w:rsidR="00D141A9" w:rsidRPr="00840EB9" w:rsidTr="00D141A9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41A9" w:rsidRPr="00840EB9" w:rsidRDefault="00D141A9" w:rsidP="00D141A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20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41A9" w:rsidRPr="00840EB9" w:rsidRDefault="00D141A9" w:rsidP="00D141A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498 774,12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41A9" w:rsidRPr="00840EB9" w:rsidRDefault="00D141A9" w:rsidP="00D141A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1 269 417,49</w:t>
            </w:r>
          </w:p>
        </w:tc>
      </w:tr>
      <w:tr w:rsidR="00D141A9" w:rsidRPr="00840EB9" w:rsidTr="00D141A9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41A9" w:rsidRPr="00840EB9" w:rsidRDefault="00D141A9" w:rsidP="00D141A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21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41A9" w:rsidRPr="00840EB9" w:rsidRDefault="00D141A9" w:rsidP="00D141A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498 781,31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41A9" w:rsidRPr="00840EB9" w:rsidRDefault="00D141A9" w:rsidP="00D141A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1 269 433,73</w:t>
            </w:r>
          </w:p>
        </w:tc>
      </w:tr>
      <w:tr w:rsidR="00D141A9" w:rsidRPr="00840EB9" w:rsidTr="00D141A9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41A9" w:rsidRPr="00840EB9" w:rsidRDefault="00D141A9" w:rsidP="00D141A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22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41A9" w:rsidRPr="00840EB9" w:rsidRDefault="00D141A9" w:rsidP="00D141A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498 851,92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41A9" w:rsidRPr="00840EB9" w:rsidRDefault="00D141A9" w:rsidP="00D141A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1 269 575,32</w:t>
            </w:r>
          </w:p>
        </w:tc>
      </w:tr>
      <w:tr w:rsidR="00D141A9" w:rsidRPr="00840EB9" w:rsidTr="00D141A9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41A9" w:rsidRPr="00840EB9" w:rsidRDefault="00D141A9" w:rsidP="00D141A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23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41A9" w:rsidRPr="00840EB9" w:rsidRDefault="00D141A9" w:rsidP="00D141A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498 852,54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41A9" w:rsidRPr="00840EB9" w:rsidRDefault="00D141A9" w:rsidP="00D141A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1 269 575,02</w:t>
            </w:r>
          </w:p>
        </w:tc>
      </w:tr>
      <w:tr w:rsidR="00D141A9" w:rsidRPr="00840EB9" w:rsidTr="00D141A9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41A9" w:rsidRPr="00840EB9" w:rsidRDefault="00D141A9" w:rsidP="00D141A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24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41A9" w:rsidRPr="00840EB9" w:rsidRDefault="00D141A9" w:rsidP="00D141A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498 860,29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41A9" w:rsidRPr="00840EB9" w:rsidRDefault="00D141A9" w:rsidP="00D141A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1 269 591,08</w:t>
            </w:r>
          </w:p>
        </w:tc>
      </w:tr>
      <w:tr w:rsidR="00D141A9" w:rsidRPr="00840EB9" w:rsidTr="00D141A9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41A9" w:rsidRPr="00840EB9" w:rsidRDefault="00D141A9" w:rsidP="00D141A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25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41A9" w:rsidRPr="00840EB9" w:rsidRDefault="00D141A9" w:rsidP="00D141A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498 860,75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41A9" w:rsidRPr="00840EB9" w:rsidRDefault="00D141A9" w:rsidP="00D141A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1 269 590,81</w:t>
            </w:r>
          </w:p>
        </w:tc>
      </w:tr>
      <w:tr w:rsidR="00D141A9" w:rsidRPr="00840EB9" w:rsidTr="00D141A9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41A9" w:rsidRPr="00840EB9" w:rsidRDefault="00D141A9" w:rsidP="00D141A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26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41A9" w:rsidRPr="00840EB9" w:rsidRDefault="00D141A9" w:rsidP="00D141A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498 903,84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41A9" w:rsidRPr="00840EB9" w:rsidRDefault="00D141A9" w:rsidP="00D141A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1 269 681,72</w:t>
            </w:r>
          </w:p>
        </w:tc>
      </w:tr>
      <w:tr w:rsidR="00D141A9" w:rsidRPr="00840EB9" w:rsidTr="00D141A9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41A9" w:rsidRPr="00840EB9" w:rsidRDefault="00D141A9" w:rsidP="00D141A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27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41A9" w:rsidRPr="00840EB9" w:rsidRDefault="00D141A9" w:rsidP="00D141A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498 921,46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41A9" w:rsidRPr="00840EB9" w:rsidRDefault="00D141A9" w:rsidP="00D141A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1 269 719,54</w:t>
            </w:r>
          </w:p>
        </w:tc>
      </w:tr>
      <w:tr w:rsidR="00D141A9" w:rsidRPr="00840EB9" w:rsidTr="00D141A9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41A9" w:rsidRPr="00840EB9" w:rsidRDefault="00D141A9" w:rsidP="00D141A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28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41A9" w:rsidRPr="00840EB9" w:rsidRDefault="00D141A9" w:rsidP="00D141A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498 969,52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41A9" w:rsidRPr="00840EB9" w:rsidRDefault="00D141A9" w:rsidP="00D141A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1 269 825,04</w:t>
            </w:r>
          </w:p>
        </w:tc>
      </w:tr>
      <w:tr w:rsidR="00D141A9" w:rsidRPr="00840EB9" w:rsidTr="00D141A9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41A9" w:rsidRPr="00840EB9" w:rsidRDefault="00D141A9" w:rsidP="00D141A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29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41A9" w:rsidRPr="00840EB9" w:rsidRDefault="00D141A9" w:rsidP="00D141A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498 971,42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41A9" w:rsidRPr="00840EB9" w:rsidRDefault="00D141A9" w:rsidP="00D141A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1 269 828,24</w:t>
            </w:r>
          </w:p>
        </w:tc>
      </w:tr>
      <w:tr w:rsidR="00D141A9" w:rsidRPr="00840EB9" w:rsidTr="00D141A9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41A9" w:rsidRPr="00840EB9" w:rsidRDefault="00D141A9" w:rsidP="00D141A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30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41A9" w:rsidRPr="00840EB9" w:rsidRDefault="00D141A9" w:rsidP="00D141A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499 032,91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41A9" w:rsidRPr="00840EB9" w:rsidRDefault="00D141A9" w:rsidP="00D141A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1 269 956,07</w:t>
            </w:r>
          </w:p>
        </w:tc>
      </w:tr>
      <w:tr w:rsidR="00D141A9" w:rsidRPr="00840EB9" w:rsidTr="00D141A9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41A9" w:rsidRPr="00840EB9" w:rsidRDefault="00D141A9" w:rsidP="00D141A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31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41A9" w:rsidRPr="00840EB9" w:rsidRDefault="00D141A9" w:rsidP="00D141A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499 037,09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41A9" w:rsidRPr="00840EB9" w:rsidRDefault="00D141A9" w:rsidP="00D141A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1 269 965,15</w:t>
            </w:r>
          </w:p>
        </w:tc>
      </w:tr>
      <w:tr w:rsidR="00D141A9" w:rsidRPr="00840EB9" w:rsidTr="00D141A9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41A9" w:rsidRPr="00840EB9" w:rsidRDefault="00D141A9" w:rsidP="00D141A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32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41A9" w:rsidRPr="00840EB9" w:rsidRDefault="00D141A9" w:rsidP="00D141A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499 046,67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41A9" w:rsidRPr="00840EB9" w:rsidRDefault="00D141A9" w:rsidP="00D141A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1 269 985,97</w:t>
            </w:r>
          </w:p>
        </w:tc>
      </w:tr>
      <w:tr w:rsidR="00D141A9" w:rsidRPr="00840EB9" w:rsidTr="00D141A9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41A9" w:rsidRPr="00840EB9" w:rsidRDefault="00D141A9" w:rsidP="00D141A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33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41A9" w:rsidRPr="00840EB9" w:rsidRDefault="00D141A9" w:rsidP="00D141A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499 038,88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41A9" w:rsidRPr="00840EB9" w:rsidRDefault="00D141A9" w:rsidP="00D141A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1 269 989,47</w:t>
            </w:r>
          </w:p>
        </w:tc>
      </w:tr>
      <w:tr w:rsidR="00D141A9" w:rsidRPr="00840EB9" w:rsidTr="00D141A9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41A9" w:rsidRPr="00840EB9" w:rsidRDefault="00D141A9" w:rsidP="00D141A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34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41A9" w:rsidRPr="00840EB9" w:rsidRDefault="00D141A9" w:rsidP="00D141A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499 051,26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41A9" w:rsidRPr="00840EB9" w:rsidRDefault="00D141A9" w:rsidP="00D141A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1 270 019,28</w:t>
            </w:r>
          </w:p>
        </w:tc>
      </w:tr>
      <w:tr w:rsidR="00D141A9" w:rsidRPr="00840EB9" w:rsidTr="00D141A9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41A9" w:rsidRPr="00840EB9" w:rsidRDefault="00D141A9" w:rsidP="00D141A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35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41A9" w:rsidRPr="00840EB9" w:rsidRDefault="00D141A9" w:rsidP="00D141A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499 051,26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41A9" w:rsidRPr="00840EB9" w:rsidRDefault="00D141A9" w:rsidP="00D141A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1 270 023,78</w:t>
            </w:r>
          </w:p>
        </w:tc>
      </w:tr>
      <w:tr w:rsidR="00D141A9" w:rsidRPr="00840EB9" w:rsidTr="00D141A9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41A9" w:rsidRPr="00840EB9" w:rsidRDefault="00D141A9" w:rsidP="00D141A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36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41A9" w:rsidRPr="00840EB9" w:rsidRDefault="00D141A9" w:rsidP="00D141A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499 053,23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41A9" w:rsidRPr="00840EB9" w:rsidRDefault="00D141A9" w:rsidP="00D141A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1 270 028,93</w:t>
            </w:r>
          </w:p>
        </w:tc>
      </w:tr>
      <w:tr w:rsidR="00D141A9" w:rsidRPr="00840EB9" w:rsidTr="00D141A9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41A9" w:rsidRPr="00840EB9" w:rsidRDefault="00D141A9" w:rsidP="00D141A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37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41A9" w:rsidRPr="00840EB9" w:rsidRDefault="00D141A9" w:rsidP="00D141A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499 055,64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41A9" w:rsidRPr="00840EB9" w:rsidRDefault="00D141A9" w:rsidP="00D141A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1 270 035,05</w:t>
            </w:r>
          </w:p>
        </w:tc>
      </w:tr>
      <w:tr w:rsidR="00D141A9" w:rsidRPr="00840EB9" w:rsidTr="00D141A9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41A9" w:rsidRPr="00840EB9" w:rsidRDefault="00D141A9" w:rsidP="00D141A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38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41A9" w:rsidRPr="00840EB9" w:rsidRDefault="00D141A9" w:rsidP="00D141A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499 058,60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41A9" w:rsidRPr="00840EB9" w:rsidRDefault="00D141A9" w:rsidP="00D141A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1 270 042,25</w:t>
            </w:r>
          </w:p>
        </w:tc>
      </w:tr>
      <w:tr w:rsidR="00D141A9" w:rsidRPr="00840EB9" w:rsidTr="00D141A9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41A9" w:rsidRPr="00840EB9" w:rsidRDefault="00D141A9" w:rsidP="00D141A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39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41A9" w:rsidRPr="00840EB9" w:rsidRDefault="00D141A9" w:rsidP="00D141A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499 064,14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41A9" w:rsidRPr="00840EB9" w:rsidRDefault="00D141A9" w:rsidP="00D141A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1 270 053,59</w:t>
            </w:r>
          </w:p>
        </w:tc>
      </w:tr>
      <w:tr w:rsidR="00D141A9" w:rsidRPr="00840EB9" w:rsidTr="00D141A9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41A9" w:rsidRPr="00840EB9" w:rsidRDefault="00D141A9" w:rsidP="00D141A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40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41A9" w:rsidRPr="00840EB9" w:rsidRDefault="00D141A9" w:rsidP="00D141A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499 068,42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41A9" w:rsidRPr="00840EB9" w:rsidRDefault="00D141A9" w:rsidP="00D141A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1 270 062,34</w:t>
            </w:r>
          </w:p>
        </w:tc>
      </w:tr>
      <w:tr w:rsidR="00D141A9" w:rsidRPr="00840EB9" w:rsidTr="00D141A9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41A9" w:rsidRPr="00840EB9" w:rsidRDefault="00D141A9" w:rsidP="00D141A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41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41A9" w:rsidRPr="00840EB9" w:rsidRDefault="00D141A9" w:rsidP="00D141A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499 119,29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41A9" w:rsidRPr="00840EB9" w:rsidRDefault="00D141A9" w:rsidP="00D141A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1 270 161,23</w:t>
            </w:r>
          </w:p>
        </w:tc>
      </w:tr>
      <w:tr w:rsidR="00D141A9" w:rsidRPr="00840EB9" w:rsidTr="00D141A9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41A9" w:rsidRPr="00840EB9" w:rsidRDefault="00D141A9" w:rsidP="00D141A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42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41A9" w:rsidRPr="00840EB9" w:rsidRDefault="00D141A9" w:rsidP="00D141A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499 123,23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41A9" w:rsidRPr="00840EB9" w:rsidRDefault="00D141A9" w:rsidP="00D141A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1 270 167,96</w:t>
            </w:r>
          </w:p>
        </w:tc>
      </w:tr>
      <w:tr w:rsidR="00D141A9" w:rsidRPr="00840EB9" w:rsidTr="00D141A9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41A9" w:rsidRPr="00840EB9" w:rsidRDefault="00D141A9" w:rsidP="00D141A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43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41A9" w:rsidRPr="00840EB9" w:rsidRDefault="00D141A9" w:rsidP="00D141A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499 126,81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41A9" w:rsidRPr="00840EB9" w:rsidRDefault="00D141A9" w:rsidP="00D141A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1 270 172,34</w:t>
            </w:r>
          </w:p>
        </w:tc>
      </w:tr>
      <w:tr w:rsidR="00D141A9" w:rsidRPr="00840EB9" w:rsidTr="00D141A9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41A9" w:rsidRPr="00840EB9" w:rsidRDefault="00D141A9" w:rsidP="00D141A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44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41A9" w:rsidRPr="00840EB9" w:rsidRDefault="00D141A9" w:rsidP="00D141A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499 138,74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41A9" w:rsidRPr="00840EB9" w:rsidRDefault="00D141A9" w:rsidP="00D141A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1 270 166,38</w:t>
            </w:r>
          </w:p>
        </w:tc>
      </w:tr>
      <w:tr w:rsidR="00D141A9" w:rsidRPr="00840EB9" w:rsidTr="00D141A9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41A9" w:rsidRPr="00840EB9" w:rsidRDefault="00D141A9" w:rsidP="00D141A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45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41A9" w:rsidRPr="00840EB9" w:rsidRDefault="00D141A9" w:rsidP="00D141A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499 139,13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41A9" w:rsidRPr="00840EB9" w:rsidRDefault="00D141A9" w:rsidP="00D141A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1 270 166,49</w:t>
            </w:r>
          </w:p>
        </w:tc>
      </w:tr>
      <w:tr w:rsidR="00D141A9" w:rsidRPr="00840EB9" w:rsidTr="00D141A9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41A9" w:rsidRPr="00840EB9" w:rsidRDefault="00D141A9" w:rsidP="00D141A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lastRenderedPageBreak/>
              <w:t>46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41A9" w:rsidRPr="00840EB9" w:rsidRDefault="00D141A9" w:rsidP="00D141A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499 138,80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41A9" w:rsidRPr="00840EB9" w:rsidRDefault="00D141A9" w:rsidP="00D141A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1 270 168,97</w:t>
            </w:r>
          </w:p>
        </w:tc>
      </w:tr>
      <w:tr w:rsidR="00D141A9" w:rsidRPr="00840EB9" w:rsidTr="00D141A9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41A9" w:rsidRPr="00840EB9" w:rsidRDefault="00D141A9" w:rsidP="00D141A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47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41A9" w:rsidRPr="00840EB9" w:rsidRDefault="00D141A9" w:rsidP="00D141A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499 158,73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41A9" w:rsidRPr="00840EB9" w:rsidRDefault="00D141A9" w:rsidP="00D141A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1 270 212,62</w:t>
            </w:r>
          </w:p>
        </w:tc>
      </w:tr>
      <w:tr w:rsidR="00D141A9" w:rsidRPr="00840EB9" w:rsidTr="00D141A9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41A9" w:rsidRPr="00840EB9" w:rsidRDefault="00D141A9" w:rsidP="00D141A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48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41A9" w:rsidRPr="00840EB9" w:rsidRDefault="00D141A9" w:rsidP="00D141A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499 161,04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41A9" w:rsidRPr="00840EB9" w:rsidRDefault="00D141A9" w:rsidP="00D141A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1 270 213,87</w:t>
            </w:r>
          </w:p>
        </w:tc>
      </w:tr>
      <w:tr w:rsidR="00D141A9" w:rsidRPr="00840EB9" w:rsidTr="00D141A9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41A9" w:rsidRPr="00840EB9" w:rsidRDefault="00D141A9" w:rsidP="00D141A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49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41A9" w:rsidRPr="00840EB9" w:rsidRDefault="00D141A9" w:rsidP="00D141A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499 174,05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41A9" w:rsidRPr="00840EB9" w:rsidRDefault="00D141A9" w:rsidP="00D141A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1 270 225,04</w:t>
            </w:r>
          </w:p>
        </w:tc>
      </w:tr>
      <w:tr w:rsidR="00D141A9" w:rsidRPr="00840EB9" w:rsidTr="00D141A9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41A9" w:rsidRPr="00840EB9" w:rsidRDefault="00D141A9" w:rsidP="00D141A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50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41A9" w:rsidRPr="00840EB9" w:rsidRDefault="00D141A9" w:rsidP="00D141A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499 234,35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41A9" w:rsidRPr="00840EB9" w:rsidRDefault="00D141A9" w:rsidP="00D141A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1 270 281,23</w:t>
            </w:r>
          </w:p>
        </w:tc>
      </w:tr>
      <w:tr w:rsidR="00D141A9" w:rsidRPr="00840EB9" w:rsidTr="00D141A9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41A9" w:rsidRPr="00840EB9" w:rsidRDefault="00D141A9" w:rsidP="00D141A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51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41A9" w:rsidRPr="00840EB9" w:rsidRDefault="00D141A9" w:rsidP="00D141A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499 236,48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41A9" w:rsidRPr="00840EB9" w:rsidRDefault="00D141A9" w:rsidP="00D141A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1 270 282,48</w:t>
            </w:r>
          </w:p>
        </w:tc>
      </w:tr>
      <w:tr w:rsidR="00D141A9" w:rsidRPr="00840EB9" w:rsidTr="00D141A9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41A9" w:rsidRPr="00840EB9" w:rsidRDefault="00D141A9" w:rsidP="00D141A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52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41A9" w:rsidRPr="00840EB9" w:rsidRDefault="00D141A9" w:rsidP="00D141A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499 236,54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41A9" w:rsidRPr="00840EB9" w:rsidRDefault="00D141A9" w:rsidP="00D141A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1 270 284,30</w:t>
            </w:r>
          </w:p>
        </w:tc>
      </w:tr>
      <w:tr w:rsidR="00D141A9" w:rsidRPr="00840EB9" w:rsidTr="00D141A9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41A9" w:rsidRPr="00840EB9" w:rsidRDefault="00D141A9" w:rsidP="00D141A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53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41A9" w:rsidRPr="00840EB9" w:rsidRDefault="00D141A9" w:rsidP="00D141A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499 269,43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41A9" w:rsidRPr="00840EB9" w:rsidRDefault="00D141A9" w:rsidP="00D141A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1 270 318,39</w:t>
            </w:r>
          </w:p>
        </w:tc>
      </w:tr>
      <w:tr w:rsidR="00D141A9" w:rsidRPr="00840EB9" w:rsidTr="00D141A9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41A9" w:rsidRPr="00840EB9" w:rsidRDefault="00D141A9" w:rsidP="00D141A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54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41A9" w:rsidRPr="00840EB9" w:rsidRDefault="00D141A9" w:rsidP="00D141A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499 272,87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41A9" w:rsidRPr="00840EB9" w:rsidRDefault="00D141A9" w:rsidP="00D141A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1 270 316,29</w:t>
            </w:r>
          </w:p>
        </w:tc>
      </w:tr>
      <w:tr w:rsidR="00D141A9" w:rsidRPr="00840EB9" w:rsidTr="00D141A9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41A9" w:rsidRPr="00840EB9" w:rsidRDefault="00D141A9" w:rsidP="00D141A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55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41A9" w:rsidRPr="00840EB9" w:rsidRDefault="00D141A9" w:rsidP="00D141A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499 355,82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41A9" w:rsidRPr="00840EB9" w:rsidRDefault="00D141A9" w:rsidP="00D141A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1 270 395,08</w:t>
            </w:r>
          </w:p>
        </w:tc>
      </w:tr>
      <w:tr w:rsidR="00D141A9" w:rsidRPr="00840EB9" w:rsidTr="00D141A9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41A9" w:rsidRPr="00840EB9" w:rsidRDefault="00D141A9" w:rsidP="00D141A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56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41A9" w:rsidRPr="00840EB9" w:rsidRDefault="00D141A9" w:rsidP="00D141A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499 366,56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41A9" w:rsidRPr="00840EB9" w:rsidRDefault="00D141A9" w:rsidP="00D141A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1 270 403,27</w:t>
            </w:r>
          </w:p>
        </w:tc>
      </w:tr>
      <w:tr w:rsidR="00D141A9" w:rsidRPr="00840EB9" w:rsidTr="00D141A9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41A9" w:rsidRPr="00840EB9" w:rsidRDefault="00D141A9" w:rsidP="00D141A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57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41A9" w:rsidRPr="00840EB9" w:rsidRDefault="00D141A9" w:rsidP="00D141A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499 326,91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41A9" w:rsidRPr="00840EB9" w:rsidRDefault="00D141A9" w:rsidP="00D141A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1 270 417,91</w:t>
            </w:r>
          </w:p>
        </w:tc>
      </w:tr>
      <w:tr w:rsidR="00D141A9" w:rsidRPr="00840EB9" w:rsidTr="00D141A9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41A9" w:rsidRPr="00840EB9" w:rsidRDefault="00D141A9" w:rsidP="00D141A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58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41A9" w:rsidRPr="00840EB9" w:rsidRDefault="00D141A9" w:rsidP="00D141A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499 298,31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41A9" w:rsidRPr="00840EB9" w:rsidRDefault="00D141A9" w:rsidP="00D141A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1 270 390,54</w:t>
            </w:r>
          </w:p>
        </w:tc>
      </w:tr>
      <w:tr w:rsidR="00D141A9" w:rsidRPr="00840EB9" w:rsidTr="00D141A9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41A9" w:rsidRPr="00840EB9" w:rsidRDefault="00D141A9" w:rsidP="00D141A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59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41A9" w:rsidRPr="00840EB9" w:rsidRDefault="00D141A9" w:rsidP="00D141A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499 217,88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41A9" w:rsidRPr="00840EB9" w:rsidRDefault="00D141A9" w:rsidP="00D141A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1 270 318,62</w:t>
            </w:r>
          </w:p>
        </w:tc>
      </w:tr>
      <w:tr w:rsidR="00D141A9" w:rsidRPr="00840EB9" w:rsidTr="00D141A9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41A9" w:rsidRPr="00840EB9" w:rsidRDefault="00D141A9" w:rsidP="00D141A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60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41A9" w:rsidRPr="00840EB9" w:rsidRDefault="00D141A9" w:rsidP="00D141A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499 211,70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41A9" w:rsidRPr="00840EB9" w:rsidRDefault="00D141A9" w:rsidP="00D141A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1 270 325,24</w:t>
            </w:r>
          </w:p>
        </w:tc>
      </w:tr>
      <w:tr w:rsidR="00D141A9" w:rsidRPr="00840EB9" w:rsidTr="00D141A9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41A9" w:rsidRPr="00840EB9" w:rsidRDefault="00D141A9" w:rsidP="00D141A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61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41A9" w:rsidRPr="00840EB9" w:rsidRDefault="00D141A9" w:rsidP="00D141A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499 172,69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41A9" w:rsidRPr="00840EB9" w:rsidRDefault="00D141A9" w:rsidP="00D141A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1 270 279,20</w:t>
            </w:r>
          </w:p>
        </w:tc>
      </w:tr>
      <w:tr w:rsidR="00D141A9" w:rsidRPr="00840EB9" w:rsidTr="00D141A9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41A9" w:rsidRPr="00840EB9" w:rsidRDefault="00D141A9" w:rsidP="00D141A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62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41A9" w:rsidRPr="00840EB9" w:rsidRDefault="00D141A9" w:rsidP="00D141A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499 168,35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41A9" w:rsidRPr="00840EB9" w:rsidRDefault="00D141A9" w:rsidP="00D141A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1 270 274,07</w:t>
            </w:r>
          </w:p>
        </w:tc>
      </w:tr>
      <w:tr w:rsidR="00D141A9" w:rsidRPr="00840EB9" w:rsidTr="00D141A9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41A9" w:rsidRPr="00840EB9" w:rsidRDefault="00D141A9" w:rsidP="00D141A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63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41A9" w:rsidRPr="00840EB9" w:rsidRDefault="00D141A9" w:rsidP="00D141A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499 164,30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41A9" w:rsidRPr="00840EB9" w:rsidRDefault="00D141A9" w:rsidP="00D141A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1 270 270,06</w:t>
            </w:r>
          </w:p>
        </w:tc>
      </w:tr>
      <w:tr w:rsidR="00D141A9" w:rsidRPr="00840EB9" w:rsidTr="00D141A9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41A9" w:rsidRPr="00840EB9" w:rsidRDefault="00D141A9" w:rsidP="00D141A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64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41A9" w:rsidRPr="00840EB9" w:rsidRDefault="00D141A9" w:rsidP="00D141A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499 160,01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41A9" w:rsidRPr="00840EB9" w:rsidRDefault="00D141A9" w:rsidP="00D141A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1 270 265,79</w:t>
            </w:r>
          </w:p>
        </w:tc>
      </w:tr>
      <w:tr w:rsidR="00D141A9" w:rsidRPr="00840EB9" w:rsidTr="00D141A9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41A9" w:rsidRPr="00840EB9" w:rsidRDefault="00D141A9" w:rsidP="00D141A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65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41A9" w:rsidRPr="00840EB9" w:rsidRDefault="00D141A9" w:rsidP="00D141A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499 155,19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41A9" w:rsidRPr="00840EB9" w:rsidRDefault="00D141A9" w:rsidP="00D141A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1 270 260,98</w:t>
            </w:r>
          </w:p>
        </w:tc>
      </w:tr>
      <w:tr w:rsidR="00D141A9" w:rsidRPr="00840EB9" w:rsidTr="00D141A9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41A9" w:rsidRPr="00840EB9" w:rsidRDefault="00D141A9" w:rsidP="00D141A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66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41A9" w:rsidRPr="00840EB9" w:rsidRDefault="00D141A9" w:rsidP="00D141A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499 082,78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41A9" w:rsidRPr="00840EB9" w:rsidRDefault="00D141A9" w:rsidP="00D141A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1 270 188,85</w:t>
            </w:r>
          </w:p>
        </w:tc>
      </w:tr>
      <w:tr w:rsidR="00D141A9" w:rsidRPr="00840EB9" w:rsidTr="00D141A9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41A9" w:rsidRPr="00840EB9" w:rsidRDefault="00D141A9" w:rsidP="00D141A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67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41A9" w:rsidRPr="00840EB9" w:rsidRDefault="00D141A9" w:rsidP="00D141A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499 095,33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41A9" w:rsidRPr="00840EB9" w:rsidRDefault="00D141A9" w:rsidP="00D141A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1 270 176,93</w:t>
            </w:r>
          </w:p>
        </w:tc>
      </w:tr>
      <w:tr w:rsidR="00D141A9" w:rsidRPr="00840EB9" w:rsidTr="00D141A9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41A9" w:rsidRPr="00840EB9" w:rsidRDefault="00D141A9" w:rsidP="00D141A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68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41A9" w:rsidRPr="00840EB9" w:rsidRDefault="00D141A9" w:rsidP="00D141A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499 091,17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41A9" w:rsidRPr="00840EB9" w:rsidRDefault="00D141A9" w:rsidP="00D141A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1 270 169,45</w:t>
            </w:r>
          </w:p>
        </w:tc>
      </w:tr>
      <w:tr w:rsidR="00D141A9" w:rsidRPr="00840EB9" w:rsidTr="00D141A9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41A9" w:rsidRPr="00840EB9" w:rsidRDefault="00D141A9" w:rsidP="00D141A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69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41A9" w:rsidRPr="00840EB9" w:rsidRDefault="00D141A9" w:rsidP="00D141A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499 073,23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41A9" w:rsidRPr="00840EB9" w:rsidRDefault="00D141A9" w:rsidP="00D141A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1 270 137,19</w:t>
            </w:r>
          </w:p>
        </w:tc>
      </w:tr>
      <w:tr w:rsidR="00D141A9" w:rsidRPr="00840EB9" w:rsidTr="00D141A9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41A9" w:rsidRPr="00840EB9" w:rsidRDefault="00D141A9" w:rsidP="00D141A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70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41A9" w:rsidRPr="00840EB9" w:rsidRDefault="00D141A9" w:rsidP="00D141A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499 051,22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41A9" w:rsidRPr="00840EB9" w:rsidRDefault="00D141A9" w:rsidP="00D141A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1 270 097,62</w:t>
            </w:r>
          </w:p>
        </w:tc>
      </w:tr>
      <w:tr w:rsidR="00D141A9" w:rsidRPr="00840EB9" w:rsidTr="00D141A9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41A9" w:rsidRPr="00840EB9" w:rsidRDefault="00D141A9" w:rsidP="00D141A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71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41A9" w:rsidRPr="00840EB9" w:rsidRDefault="00D141A9" w:rsidP="00D141A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499 045,39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41A9" w:rsidRPr="00840EB9" w:rsidRDefault="00D141A9" w:rsidP="00D141A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1 270 087,14</w:t>
            </w:r>
          </w:p>
        </w:tc>
      </w:tr>
      <w:tr w:rsidR="00D141A9" w:rsidRPr="00840EB9" w:rsidTr="00D141A9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41A9" w:rsidRPr="00840EB9" w:rsidRDefault="00D141A9" w:rsidP="00D141A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72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41A9" w:rsidRPr="00840EB9" w:rsidRDefault="00D141A9" w:rsidP="00D141A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498 998,06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41A9" w:rsidRPr="00840EB9" w:rsidRDefault="00D141A9" w:rsidP="00D141A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1 269 990,93</w:t>
            </w:r>
          </w:p>
        </w:tc>
      </w:tr>
      <w:tr w:rsidR="00D141A9" w:rsidRPr="00840EB9" w:rsidTr="00D141A9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41A9" w:rsidRPr="00840EB9" w:rsidRDefault="00D141A9" w:rsidP="00D141A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73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41A9" w:rsidRPr="00840EB9" w:rsidRDefault="00D141A9" w:rsidP="00D141A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498 985,08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41A9" w:rsidRPr="00840EB9" w:rsidRDefault="00D141A9" w:rsidP="00D141A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1 269 968,77</w:t>
            </w:r>
          </w:p>
        </w:tc>
      </w:tr>
      <w:tr w:rsidR="00D141A9" w:rsidRPr="00840EB9" w:rsidTr="00D141A9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41A9" w:rsidRPr="00840EB9" w:rsidRDefault="00D141A9" w:rsidP="00D141A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74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41A9" w:rsidRPr="00840EB9" w:rsidRDefault="00D141A9" w:rsidP="00D141A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498 978,35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41A9" w:rsidRPr="00840EB9" w:rsidRDefault="00D141A9" w:rsidP="00D141A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1 269 954,73</w:t>
            </w:r>
          </w:p>
        </w:tc>
      </w:tr>
      <w:tr w:rsidR="00D141A9" w:rsidRPr="00840EB9" w:rsidTr="00D141A9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41A9" w:rsidRPr="00840EB9" w:rsidRDefault="00D141A9" w:rsidP="00D141A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75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41A9" w:rsidRPr="00840EB9" w:rsidRDefault="00D141A9" w:rsidP="00D141A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498 979,61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41A9" w:rsidRPr="00840EB9" w:rsidRDefault="00D141A9" w:rsidP="00D141A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1 269 954,11</w:t>
            </w:r>
          </w:p>
        </w:tc>
      </w:tr>
      <w:tr w:rsidR="00D141A9" w:rsidRPr="00840EB9" w:rsidTr="00D141A9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41A9" w:rsidRPr="00840EB9" w:rsidRDefault="00D141A9" w:rsidP="00D141A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76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41A9" w:rsidRPr="00840EB9" w:rsidRDefault="00D141A9" w:rsidP="00D141A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498 987,29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41A9" w:rsidRPr="00840EB9" w:rsidRDefault="00D141A9" w:rsidP="00D141A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1 269 950,24</w:t>
            </w:r>
          </w:p>
        </w:tc>
      </w:tr>
      <w:tr w:rsidR="00D141A9" w:rsidRPr="00840EB9" w:rsidTr="00D141A9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41A9" w:rsidRPr="00840EB9" w:rsidRDefault="00D141A9" w:rsidP="00D141A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77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41A9" w:rsidRPr="00840EB9" w:rsidRDefault="00D141A9" w:rsidP="00D141A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498 980,46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41A9" w:rsidRPr="00840EB9" w:rsidRDefault="00D141A9" w:rsidP="00D141A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1 269 935,49</w:t>
            </w:r>
          </w:p>
        </w:tc>
      </w:tr>
      <w:tr w:rsidR="00D141A9" w:rsidRPr="00840EB9" w:rsidTr="00D141A9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41A9" w:rsidRPr="00840EB9" w:rsidRDefault="00D141A9" w:rsidP="00D141A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78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41A9" w:rsidRPr="00840EB9" w:rsidRDefault="00D141A9" w:rsidP="00D141A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498 985,41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41A9" w:rsidRPr="00840EB9" w:rsidRDefault="00D141A9" w:rsidP="00D141A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1 269 933,04</w:t>
            </w:r>
          </w:p>
        </w:tc>
      </w:tr>
      <w:tr w:rsidR="00D141A9" w:rsidRPr="00840EB9" w:rsidTr="00D141A9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41A9" w:rsidRPr="00840EB9" w:rsidRDefault="00D141A9" w:rsidP="00D141A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79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41A9" w:rsidRPr="00840EB9" w:rsidRDefault="00D141A9" w:rsidP="00D141A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498 984,11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41A9" w:rsidRPr="00840EB9" w:rsidRDefault="00D141A9" w:rsidP="00D141A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1 269 930,21</w:t>
            </w:r>
          </w:p>
        </w:tc>
      </w:tr>
      <w:tr w:rsidR="00D141A9" w:rsidRPr="00840EB9" w:rsidTr="00D141A9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41A9" w:rsidRPr="00840EB9" w:rsidRDefault="00D141A9" w:rsidP="00D141A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80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41A9" w:rsidRPr="00840EB9" w:rsidRDefault="00D141A9" w:rsidP="00D141A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498 985,35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41A9" w:rsidRPr="00840EB9" w:rsidRDefault="00D141A9" w:rsidP="00D141A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1 269 929,60</w:t>
            </w:r>
          </w:p>
        </w:tc>
      </w:tr>
      <w:tr w:rsidR="00D141A9" w:rsidRPr="00840EB9" w:rsidTr="00D141A9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41A9" w:rsidRPr="00840EB9" w:rsidRDefault="00D141A9" w:rsidP="00D141A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81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41A9" w:rsidRPr="00840EB9" w:rsidRDefault="00D141A9" w:rsidP="00D141A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498 975,37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41A9" w:rsidRPr="00840EB9" w:rsidRDefault="00D141A9" w:rsidP="00D141A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1 269 908,54</w:t>
            </w:r>
          </w:p>
        </w:tc>
      </w:tr>
      <w:tr w:rsidR="00D141A9" w:rsidRPr="00840EB9" w:rsidTr="00D141A9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41A9" w:rsidRPr="00840EB9" w:rsidRDefault="00D141A9" w:rsidP="00D141A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82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41A9" w:rsidRPr="00840EB9" w:rsidRDefault="00D141A9" w:rsidP="00D141A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498 973,13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41A9" w:rsidRPr="00840EB9" w:rsidRDefault="00D141A9" w:rsidP="00D141A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1 269 909,62</w:t>
            </w:r>
          </w:p>
        </w:tc>
      </w:tr>
      <w:tr w:rsidR="00D141A9" w:rsidRPr="00840EB9" w:rsidTr="00D141A9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41A9" w:rsidRPr="00840EB9" w:rsidRDefault="00D141A9" w:rsidP="00D141A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83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41A9" w:rsidRPr="00840EB9" w:rsidRDefault="00D141A9" w:rsidP="00D141A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498 954,18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41A9" w:rsidRPr="00840EB9" w:rsidRDefault="00D141A9" w:rsidP="00D141A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1 269 870,42</w:t>
            </w:r>
          </w:p>
        </w:tc>
      </w:tr>
      <w:tr w:rsidR="00D141A9" w:rsidRPr="00840EB9" w:rsidTr="00D141A9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41A9" w:rsidRPr="00840EB9" w:rsidRDefault="00D141A9" w:rsidP="00D141A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84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41A9" w:rsidRPr="00840EB9" w:rsidRDefault="00D141A9" w:rsidP="00D141A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498 949,36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41A9" w:rsidRPr="00840EB9" w:rsidRDefault="00D141A9" w:rsidP="00D141A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1 269 855,20</w:t>
            </w:r>
          </w:p>
        </w:tc>
      </w:tr>
      <w:tr w:rsidR="00D141A9" w:rsidRPr="00840EB9" w:rsidTr="00D141A9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41A9" w:rsidRPr="00840EB9" w:rsidRDefault="00D141A9" w:rsidP="00D141A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85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41A9" w:rsidRPr="00840EB9" w:rsidRDefault="00D141A9" w:rsidP="00D141A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498 884,75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41A9" w:rsidRPr="00840EB9" w:rsidRDefault="00D141A9" w:rsidP="00D141A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1 269 716,96</w:t>
            </w:r>
          </w:p>
        </w:tc>
      </w:tr>
      <w:tr w:rsidR="00D141A9" w:rsidRPr="00840EB9" w:rsidTr="00D141A9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41A9" w:rsidRPr="00840EB9" w:rsidRDefault="00D141A9" w:rsidP="00D141A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86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41A9" w:rsidRPr="00840EB9" w:rsidRDefault="00D141A9" w:rsidP="00D141A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498 879,52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41A9" w:rsidRPr="00840EB9" w:rsidRDefault="00D141A9" w:rsidP="00D141A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1 269 715,54</w:t>
            </w:r>
          </w:p>
        </w:tc>
      </w:tr>
      <w:tr w:rsidR="00D141A9" w:rsidRPr="00840EB9" w:rsidTr="00D141A9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41A9" w:rsidRPr="00840EB9" w:rsidRDefault="00D141A9" w:rsidP="00D141A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87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41A9" w:rsidRPr="00840EB9" w:rsidRDefault="00D141A9" w:rsidP="00D141A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498 878,95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41A9" w:rsidRPr="00840EB9" w:rsidRDefault="00D141A9" w:rsidP="00D141A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1 269 715,81</w:t>
            </w:r>
          </w:p>
        </w:tc>
      </w:tr>
      <w:tr w:rsidR="00D141A9" w:rsidRPr="00840EB9" w:rsidTr="00D141A9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41A9" w:rsidRPr="00840EB9" w:rsidRDefault="00D141A9" w:rsidP="00D141A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88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41A9" w:rsidRPr="00840EB9" w:rsidRDefault="00D141A9" w:rsidP="00D141A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498 858,39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41A9" w:rsidRPr="00840EB9" w:rsidRDefault="00D141A9" w:rsidP="00D141A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1 269 666,58</w:t>
            </w:r>
          </w:p>
        </w:tc>
      </w:tr>
      <w:tr w:rsidR="00D141A9" w:rsidRPr="00840EB9" w:rsidTr="00D141A9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41A9" w:rsidRPr="00840EB9" w:rsidRDefault="00D141A9" w:rsidP="00D141A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89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41A9" w:rsidRPr="00840EB9" w:rsidRDefault="00D141A9" w:rsidP="00D141A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498 804,85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41A9" w:rsidRPr="00840EB9" w:rsidRDefault="00D141A9" w:rsidP="00D141A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1 269 551,02</w:t>
            </w:r>
          </w:p>
        </w:tc>
      </w:tr>
      <w:tr w:rsidR="00D141A9" w:rsidRPr="00840EB9" w:rsidTr="00D141A9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41A9" w:rsidRPr="00840EB9" w:rsidRDefault="00D141A9" w:rsidP="00D141A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90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41A9" w:rsidRPr="00840EB9" w:rsidRDefault="00D141A9" w:rsidP="00D141A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498 791,03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41A9" w:rsidRPr="00840EB9" w:rsidRDefault="00D141A9" w:rsidP="00D141A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1 269 523,30</w:t>
            </w:r>
          </w:p>
        </w:tc>
      </w:tr>
      <w:tr w:rsidR="00D141A9" w:rsidRPr="00840EB9" w:rsidTr="00D141A9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41A9" w:rsidRPr="00840EB9" w:rsidRDefault="00D141A9" w:rsidP="00D141A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91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41A9" w:rsidRPr="00840EB9" w:rsidRDefault="00D141A9" w:rsidP="00D141A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498 776,02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41A9" w:rsidRPr="00840EB9" w:rsidRDefault="00D141A9" w:rsidP="00D141A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1 269 492,19</w:t>
            </w:r>
          </w:p>
        </w:tc>
      </w:tr>
      <w:tr w:rsidR="00D141A9" w:rsidRPr="00840EB9" w:rsidTr="00D141A9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41A9" w:rsidRPr="00840EB9" w:rsidRDefault="00D141A9" w:rsidP="00D141A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92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41A9" w:rsidRPr="00840EB9" w:rsidRDefault="00D141A9" w:rsidP="00D141A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498 760,45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41A9" w:rsidRPr="00840EB9" w:rsidRDefault="00D141A9" w:rsidP="00D141A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1 269 475,87</w:t>
            </w:r>
          </w:p>
        </w:tc>
      </w:tr>
      <w:tr w:rsidR="00D141A9" w:rsidRPr="00840EB9" w:rsidTr="00D141A9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41A9" w:rsidRPr="00840EB9" w:rsidRDefault="00D141A9" w:rsidP="00D141A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93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41A9" w:rsidRPr="00840EB9" w:rsidRDefault="00D141A9" w:rsidP="00D141A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498 738,53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41A9" w:rsidRPr="00840EB9" w:rsidRDefault="00D141A9" w:rsidP="00D141A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1 269 444,84</w:t>
            </w:r>
          </w:p>
        </w:tc>
      </w:tr>
      <w:tr w:rsidR="00D141A9" w:rsidRPr="00840EB9" w:rsidTr="00D141A9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41A9" w:rsidRPr="00840EB9" w:rsidRDefault="00D141A9" w:rsidP="00D141A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94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41A9" w:rsidRPr="00840EB9" w:rsidRDefault="00D141A9" w:rsidP="00D141A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498 712,46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41A9" w:rsidRPr="00840EB9" w:rsidRDefault="00D141A9" w:rsidP="00D141A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1 269 414,75</w:t>
            </w:r>
          </w:p>
        </w:tc>
      </w:tr>
      <w:tr w:rsidR="00D141A9" w:rsidRPr="00840EB9" w:rsidTr="00D141A9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41A9" w:rsidRPr="00840EB9" w:rsidRDefault="00D141A9" w:rsidP="00D141A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95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41A9" w:rsidRPr="00840EB9" w:rsidRDefault="00D141A9" w:rsidP="00D141A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498 723,11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41A9" w:rsidRPr="00840EB9" w:rsidRDefault="00D141A9" w:rsidP="00D141A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1 269 409,23</w:t>
            </w:r>
          </w:p>
        </w:tc>
      </w:tr>
      <w:tr w:rsidR="00D141A9" w:rsidRPr="00840EB9" w:rsidTr="00D141A9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41A9" w:rsidRPr="00840EB9" w:rsidRDefault="00D141A9" w:rsidP="00D141A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lastRenderedPageBreak/>
              <w:t>96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41A9" w:rsidRPr="00840EB9" w:rsidRDefault="00D141A9" w:rsidP="00D141A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498 720,23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41A9" w:rsidRPr="00840EB9" w:rsidRDefault="00D141A9" w:rsidP="00D141A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1 269 403,75</w:t>
            </w:r>
          </w:p>
        </w:tc>
      </w:tr>
      <w:tr w:rsidR="00D141A9" w:rsidRPr="00840EB9" w:rsidTr="00D141A9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41A9" w:rsidRPr="00840EB9" w:rsidRDefault="00D141A9" w:rsidP="00D141A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97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41A9" w:rsidRPr="00840EB9" w:rsidRDefault="00D141A9" w:rsidP="00D141A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498 716,01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41A9" w:rsidRPr="00840EB9" w:rsidRDefault="00D141A9" w:rsidP="00D141A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1 269 395,81</w:t>
            </w:r>
          </w:p>
        </w:tc>
      </w:tr>
      <w:tr w:rsidR="00D141A9" w:rsidRPr="00840EB9" w:rsidTr="00D141A9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41A9" w:rsidRPr="00840EB9" w:rsidRDefault="00D141A9" w:rsidP="00D141A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98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41A9" w:rsidRPr="00840EB9" w:rsidRDefault="00D141A9" w:rsidP="00D141A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498 711,53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41A9" w:rsidRPr="00840EB9" w:rsidRDefault="00D141A9" w:rsidP="00D141A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1 269 384,33</w:t>
            </w:r>
          </w:p>
        </w:tc>
      </w:tr>
      <w:tr w:rsidR="00D141A9" w:rsidRPr="00840EB9" w:rsidTr="00D141A9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41A9" w:rsidRPr="00840EB9" w:rsidRDefault="00D141A9" w:rsidP="00D141A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99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41A9" w:rsidRPr="00840EB9" w:rsidRDefault="00D141A9" w:rsidP="00D141A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498 708,49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41A9" w:rsidRPr="00840EB9" w:rsidRDefault="00D141A9" w:rsidP="00D141A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1 269 376,13</w:t>
            </w:r>
          </w:p>
        </w:tc>
      </w:tr>
      <w:tr w:rsidR="00D141A9" w:rsidRPr="00840EB9" w:rsidTr="00D141A9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41A9" w:rsidRPr="00840EB9" w:rsidRDefault="00D141A9" w:rsidP="00D141A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41A9" w:rsidRPr="00840EB9" w:rsidRDefault="00D141A9" w:rsidP="00D141A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498 703,26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41A9" w:rsidRPr="00840EB9" w:rsidRDefault="00D141A9" w:rsidP="00D141A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1 269 364,31</w:t>
            </w:r>
          </w:p>
        </w:tc>
      </w:tr>
      <w:tr w:rsidR="00D141A9" w:rsidRPr="00840EB9" w:rsidTr="00D141A9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41A9" w:rsidRPr="00840EB9" w:rsidRDefault="00D141A9" w:rsidP="00D141A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101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41A9" w:rsidRPr="00840EB9" w:rsidRDefault="00D141A9" w:rsidP="00D141A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498 699,61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41A9" w:rsidRPr="00840EB9" w:rsidRDefault="00D141A9" w:rsidP="00D141A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1 269 356,04</w:t>
            </w:r>
          </w:p>
        </w:tc>
      </w:tr>
      <w:tr w:rsidR="00D141A9" w:rsidRPr="00840EB9" w:rsidTr="00D141A9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41A9" w:rsidRPr="00840EB9" w:rsidRDefault="00D141A9" w:rsidP="00D141A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102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41A9" w:rsidRPr="00840EB9" w:rsidRDefault="00D141A9" w:rsidP="00D141A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498 694,68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41A9" w:rsidRPr="00840EB9" w:rsidRDefault="00D141A9" w:rsidP="00D141A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1 269 344,89</w:t>
            </w:r>
          </w:p>
        </w:tc>
      </w:tr>
      <w:tr w:rsidR="00D141A9" w:rsidRPr="00840EB9" w:rsidTr="00D141A9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41A9" w:rsidRPr="00840EB9" w:rsidRDefault="00D141A9" w:rsidP="00D141A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103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41A9" w:rsidRPr="00840EB9" w:rsidRDefault="00D141A9" w:rsidP="00D141A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498 611,12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41A9" w:rsidRPr="00840EB9" w:rsidRDefault="00D141A9" w:rsidP="00D141A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1 269 174,15</w:t>
            </w:r>
          </w:p>
        </w:tc>
      </w:tr>
      <w:tr w:rsidR="00D141A9" w:rsidRPr="00840EB9" w:rsidTr="00D141A9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41A9" w:rsidRPr="00840EB9" w:rsidRDefault="00D141A9" w:rsidP="00D141A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104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41A9" w:rsidRPr="00840EB9" w:rsidRDefault="00D141A9" w:rsidP="00D141A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498 601,45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41A9" w:rsidRPr="00840EB9" w:rsidRDefault="00D141A9" w:rsidP="00D141A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1 269 153,90</w:t>
            </w:r>
          </w:p>
        </w:tc>
      </w:tr>
      <w:tr w:rsidR="00D141A9" w:rsidRPr="00840EB9" w:rsidTr="00D141A9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41A9" w:rsidRPr="00840EB9" w:rsidRDefault="00D141A9" w:rsidP="00D141A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105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41A9" w:rsidRPr="00840EB9" w:rsidRDefault="00D141A9" w:rsidP="00D141A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498 598,88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41A9" w:rsidRPr="00840EB9" w:rsidRDefault="00D141A9" w:rsidP="00D141A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1 269 148,32</w:t>
            </w:r>
          </w:p>
        </w:tc>
      </w:tr>
      <w:tr w:rsidR="00D141A9" w:rsidRPr="00840EB9" w:rsidTr="00D141A9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41A9" w:rsidRPr="00840EB9" w:rsidRDefault="00D141A9" w:rsidP="00D141A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106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41A9" w:rsidRPr="00840EB9" w:rsidRDefault="00D141A9" w:rsidP="00D141A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498 595,80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41A9" w:rsidRPr="00840EB9" w:rsidRDefault="00D141A9" w:rsidP="00D141A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1 269 139,79</w:t>
            </w:r>
          </w:p>
        </w:tc>
      </w:tr>
      <w:tr w:rsidR="00D141A9" w:rsidRPr="00840EB9" w:rsidTr="00D141A9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41A9" w:rsidRPr="00840EB9" w:rsidRDefault="00D141A9" w:rsidP="00D141A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107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41A9" w:rsidRPr="00840EB9" w:rsidRDefault="00D141A9" w:rsidP="00D141A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498 528,79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41A9" w:rsidRPr="00840EB9" w:rsidRDefault="00D141A9" w:rsidP="00D141A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1 269 001,62</w:t>
            </w:r>
          </w:p>
        </w:tc>
      </w:tr>
      <w:tr w:rsidR="00D141A9" w:rsidRPr="00840EB9" w:rsidTr="00D141A9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41A9" w:rsidRPr="00840EB9" w:rsidRDefault="00D141A9" w:rsidP="00D141A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108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41A9" w:rsidRPr="00840EB9" w:rsidRDefault="00D141A9" w:rsidP="00D141A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498 503,70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41A9" w:rsidRPr="00840EB9" w:rsidRDefault="00D141A9" w:rsidP="00D141A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1 268 951,47</w:t>
            </w:r>
          </w:p>
        </w:tc>
      </w:tr>
      <w:tr w:rsidR="00D141A9" w:rsidRPr="00840EB9" w:rsidTr="00D141A9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41A9" w:rsidRPr="00840EB9" w:rsidRDefault="00D141A9" w:rsidP="00D141A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109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41A9" w:rsidRPr="00840EB9" w:rsidRDefault="00D141A9" w:rsidP="00D141A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498 466,20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41A9" w:rsidRPr="00840EB9" w:rsidRDefault="00D141A9" w:rsidP="00D141A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1 268 876,54</w:t>
            </w:r>
          </w:p>
        </w:tc>
      </w:tr>
      <w:tr w:rsidR="00D141A9" w:rsidRPr="00840EB9" w:rsidTr="00D141A9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41A9" w:rsidRPr="00840EB9" w:rsidRDefault="00D141A9" w:rsidP="00D141A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110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41A9" w:rsidRPr="00840EB9" w:rsidRDefault="00D141A9" w:rsidP="00D141A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498 463,05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41A9" w:rsidRPr="00840EB9" w:rsidRDefault="00D141A9" w:rsidP="00D141A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1 268 878,30</w:t>
            </w:r>
          </w:p>
        </w:tc>
      </w:tr>
      <w:tr w:rsidR="00D141A9" w:rsidRPr="00840EB9" w:rsidTr="00D141A9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41A9" w:rsidRPr="00840EB9" w:rsidRDefault="00D141A9" w:rsidP="00D141A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111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41A9" w:rsidRPr="00840EB9" w:rsidRDefault="00D141A9" w:rsidP="00D141A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498 462,56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41A9" w:rsidRPr="00840EB9" w:rsidRDefault="00D141A9" w:rsidP="00D141A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1 268 877,18</w:t>
            </w:r>
          </w:p>
        </w:tc>
      </w:tr>
      <w:tr w:rsidR="00D141A9" w:rsidRPr="00840EB9" w:rsidTr="00D141A9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41A9" w:rsidRPr="00840EB9" w:rsidRDefault="00D141A9" w:rsidP="00D141A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112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41A9" w:rsidRPr="00840EB9" w:rsidRDefault="00D141A9" w:rsidP="00D141A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498 442,17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41A9" w:rsidRPr="00840EB9" w:rsidRDefault="00D141A9" w:rsidP="00D141A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1 268 839,54</w:t>
            </w:r>
          </w:p>
        </w:tc>
      </w:tr>
      <w:tr w:rsidR="00D141A9" w:rsidRPr="00840EB9" w:rsidTr="00D141A9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41A9" w:rsidRPr="00840EB9" w:rsidRDefault="00D141A9" w:rsidP="00D141A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113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41A9" w:rsidRPr="00840EB9" w:rsidRDefault="00D141A9" w:rsidP="00D141A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498 441,82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41A9" w:rsidRPr="00840EB9" w:rsidRDefault="00D141A9" w:rsidP="00D141A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1 268 839,73</w:t>
            </w:r>
          </w:p>
        </w:tc>
      </w:tr>
      <w:tr w:rsidR="00D141A9" w:rsidRPr="00840EB9" w:rsidTr="00D141A9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41A9" w:rsidRPr="00840EB9" w:rsidRDefault="00D141A9" w:rsidP="00D141A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114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41A9" w:rsidRPr="00840EB9" w:rsidRDefault="00D141A9" w:rsidP="00D141A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498 440,30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41A9" w:rsidRPr="00840EB9" w:rsidRDefault="00D141A9" w:rsidP="00D141A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1 268 836,93</w:t>
            </w:r>
          </w:p>
        </w:tc>
      </w:tr>
      <w:tr w:rsidR="00D141A9" w:rsidRPr="00840EB9" w:rsidTr="00D141A9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41A9" w:rsidRPr="00840EB9" w:rsidRDefault="00D141A9" w:rsidP="00D141A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115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41A9" w:rsidRPr="00840EB9" w:rsidRDefault="00D141A9" w:rsidP="00D141A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498 439,80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41A9" w:rsidRPr="00840EB9" w:rsidRDefault="00D141A9" w:rsidP="00D141A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1 268 835,11</w:t>
            </w:r>
          </w:p>
        </w:tc>
      </w:tr>
      <w:tr w:rsidR="00D141A9" w:rsidRPr="00840EB9" w:rsidTr="00D141A9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41A9" w:rsidRPr="00840EB9" w:rsidRDefault="00D141A9" w:rsidP="00D141A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116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41A9" w:rsidRPr="00840EB9" w:rsidRDefault="00D141A9" w:rsidP="00D141A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498 438,64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41A9" w:rsidRPr="00840EB9" w:rsidRDefault="00D141A9" w:rsidP="00D141A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1 268 833,11</w:t>
            </w:r>
          </w:p>
        </w:tc>
      </w:tr>
      <w:tr w:rsidR="00D141A9" w:rsidRPr="00840EB9" w:rsidTr="00D141A9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41A9" w:rsidRPr="00840EB9" w:rsidRDefault="00D141A9" w:rsidP="00D141A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117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41A9" w:rsidRPr="00840EB9" w:rsidRDefault="00D141A9" w:rsidP="00D141A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498 434,52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41A9" w:rsidRPr="00840EB9" w:rsidRDefault="00D141A9" w:rsidP="00D141A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1 268 829,04</w:t>
            </w:r>
          </w:p>
        </w:tc>
      </w:tr>
      <w:tr w:rsidR="00D141A9" w:rsidRPr="00840EB9" w:rsidTr="00D141A9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41A9" w:rsidRPr="00840EB9" w:rsidRDefault="00D141A9" w:rsidP="00D141A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118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41A9" w:rsidRPr="00840EB9" w:rsidRDefault="00D141A9" w:rsidP="00D141A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498 434,34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41A9" w:rsidRPr="00840EB9" w:rsidRDefault="00D141A9" w:rsidP="00D141A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1 268 829,18</w:t>
            </w:r>
          </w:p>
        </w:tc>
      </w:tr>
      <w:tr w:rsidR="00D141A9" w:rsidRPr="00840EB9" w:rsidTr="00D141A9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41A9" w:rsidRPr="00840EB9" w:rsidRDefault="00D141A9" w:rsidP="00D141A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119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41A9" w:rsidRPr="00840EB9" w:rsidRDefault="00D141A9" w:rsidP="00D141A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498 431,97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41A9" w:rsidRPr="00840EB9" w:rsidRDefault="00D141A9" w:rsidP="00D141A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1 268 827,23</w:t>
            </w:r>
          </w:p>
        </w:tc>
      </w:tr>
      <w:tr w:rsidR="00D141A9" w:rsidRPr="00840EB9" w:rsidTr="00D141A9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41A9" w:rsidRPr="00840EB9" w:rsidRDefault="00D141A9" w:rsidP="00D141A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120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41A9" w:rsidRPr="00840EB9" w:rsidRDefault="00D141A9" w:rsidP="00D141A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498 430,88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41A9" w:rsidRPr="00840EB9" w:rsidRDefault="00D141A9" w:rsidP="00D141A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1 268 828,61</w:t>
            </w:r>
          </w:p>
        </w:tc>
      </w:tr>
      <w:tr w:rsidR="00D141A9" w:rsidRPr="00840EB9" w:rsidTr="00D141A9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41A9" w:rsidRPr="00840EB9" w:rsidRDefault="00D141A9" w:rsidP="00D141A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121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41A9" w:rsidRPr="00840EB9" w:rsidRDefault="00D141A9" w:rsidP="00D141A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498 427,35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41A9" w:rsidRPr="00840EB9" w:rsidRDefault="00D141A9" w:rsidP="00D141A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1 268 826,01</w:t>
            </w:r>
          </w:p>
        </w:tc>
      </w:tr>
      <w:tr w:rsidR="00D141A9" w:rsidRPr="00840EB9" w:rsidTr="00D141A9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41A9" w:rsidRPr="00840EB9" w:rsidRDefault="00D141A9" w:rsidP="00D141A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122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41A9" w:rsidRPr="00840EB9" w:rsidRDefault="00D141A9" w:rsidP="00D141A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498 424,10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41A9" w:rsidRPr="00840EB9" w:rsidRDefault="00D141A9" w:rsidP="00D141A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1 268 821,53</w:t>
            </w:r>
          </w:p>
        </w:tc>
      </w:tr>
      <w:tr w:rsidR="00D141A9" w:rsidRPr="00840EB9" w:rsidTr="00D141A9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41A9" w:rsidRPr="00840EB9" w:rsidRDefault="00D141A9" w:rsidP="00D141A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123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41A9" w:rsidRPr="00840EB9" w:rsidRDefault="00D141A9" w:rsidP="00D141A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498 409,54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41A9" w:rsidRPr="00840EB9" w:rsidRDefault="00D141A9" w:rsidP="00D141A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1 268 800,59</w:t>
            </w:r>
          </w:p>
        </w:tc>
      </w:tr>
      <w:tr w:rsidR="00D141A9" w:rsidRPr="00840EB9" w:rsidTr="00D141A9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41A9" w:rsidRPr="00840EB9" w:rsidRDefault="00D141A9" w:rsidP="00D141A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124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41A9" w:rsidRPr="00840EB9" w:rsidRDefault="00D141A9" w:rsidP="00D141A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498 396,36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41A9" w:rsidRPr="00840EB9" w:rsidRDefault="00D141A9" w:rsidP="00D141A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1 268 749,56</w:t>
            </w:r>
          </w:p>
        </w:tc>
      </w:tr>
      <w:tr w:rsidR="00D141A9" w:rsidRPr="00840EB9" w:rsidTr="00D141A9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41A9" w:rsidRPr="00840EB9" w:rsidRDefault="00D141A9" w:rsidP="00D141A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125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41A9" w:rsidRPr="00840EB9" w:rsidRDefault="00D141A9" w:rsidP="00D141A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498 388,56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41A9" w:rsidRPr="00840EB9" w:rsidRDefault="00D141A9" w:rsidP="00D141A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1 268 729,84</w:t>
            </w:r>
          </w:p>
        </w:tc>
      </w:tr>
      <w:tr w:rsidR="00D141A9" w:rsidRPr="00840EB9" w:rsidTr="00D141A9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41A9" w:rsidRPr="00840EB9" w:rsidRDefault="00D141A9" w:rsidP="00D141A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126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41A9" w:rsidRPr="00840EB9" w:rsidRDefault="00D141A9" w:rsidP="00D141A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498 392,52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41A9" w:rsidRPr="00840EB9" w:rsidRDefault="00D141A9" w:rsidP="00D141A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1 268 723,03</w:t>
            </w:r>
          </w:p>
        </w:tc>
      </w:tr>
      <w:tr w:rsidR="00D141A9" w:rsidRPr="00840EB9" w:rsidTr="00D141A9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41A9" w:rsidRPr="00840EB9" w:rsidRDefault="00D141A9" w:rsidP="00D141A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127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41A9" w:rsidRPr="00840EB9" w:rsidRDefault="00D141A9" w:rsidP="00D141A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498 404,92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41A9" w:rsidRPr="00840EB9" w:rsidRDefault="00D141A9" w:rsidP="00D141A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1 268 701,73</w:t>
            </w:r>
          </w:p>
        </w:tc>
      </w:tr>
      <w:tr w:rsidR="00D141A9" w:rsidRPr="00840EB9" w:rsidTr="00D141A9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41A9" w:rsidRPr="00840EB9" w:rsidRDefault="00D141A9" w:rsidP="00D141A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128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41A9" w:rsidRPr="00840EB9" w:rsidRDefault="00D141A9" w:rsidP="00D141A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498 411,69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41A9" w:rsidRPr="00840EB9" w:rsidRDefault="00D141A9" w:rsidP="00D141A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1 268 688,00</w:t>
            </w:r>
          </w:p>
        </w:tc>
      </w:tr>
      <w:tr w:rsidR="00D141A9" w:rsidRPr="00840EB9" w:rsidTr="00D141A9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41A9" w:rsidRPr="00840EB9" w:rsidRDefault="00D141A9" w:rsidP="00D141A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129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41A9" w:rsidRPr="00840EB9" w:rsidRDefault="00D141A9" w:rsidP="00D141A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498 467,01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41A9" w:rsidRPr="00840EB9" w:rsidRDefault="00D141A9" w:rsidP="00D141A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1 268 576,03</w:t>
            </w:r>
          </w:p>
        </w:tc>
      </w:tr>
      <w:tr w:rsidR="00D141A9" w:rsidRPr="00840EB9" w:rsidTr="00D141A9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41A9" w:rsidRPr="00840EB9" w:rsidRDefault="00D141A9" w:rsidP="00D141A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130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41A9" w:rsidRPr="00840EB9" w:rsidRDefault="00D141A9" w:rsidP="00D141A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498 586,90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41A9" w:rsidRPr="00840EB9" w:rsidRDefault="00D141A9" w:rsidP="00D141A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1 268 399,47</w:t>
            </w:r>
          </w:p>
        </w:tc>
      </w:tr>
      <w:tr w:rsidR="00D141A9" w:rsidRPr="00840EB9" w:rsidTr="00D141A9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41A9" w:rsidRPr="00840EB9" w:rsidRDefault="00D141A9" w:rsidP="00D141A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41A9" w:rsidRPr="00840EB9" w:rsidRDefault="00D141A9" w:rsidP="00D141A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498 597,67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41A9" w:rsidRPr="00840EB9" w:rsidRDefault="00D141A9" w:rsidP="00D141A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1 268 395,29</w:t>
            </w:r>
          </w:p>
        </w:tc>
      </w:tr>
    </w:tbl>
    <w:p w:rsidR="00D141A9" w:rsidRPr="00840EB9" w:rsidRDefault="00D141A9" w:rsidP="00D141A9">
      <w:pPr>
        <w:tabs>
          <w:tab w:val="left" w:pos="567"/>
        </w:tabs>
        <w:spacing w:line="360" w:lineRule="auto"/>
        <w:rPr>
          <w:b/>
          <w:lang w:val="en-US"/>
        </w:rPr>
      </w:pPr>
    </w:p>
    <w:p w:rsidR="00D141A9" w:rsidRDefault="00D141A9" w:rsidP="00D141A9">
      <w:pPr>
        <w:rPr>
          <w:b/>
        </w:rPr>
      </w:pPr>
      <w:r>
        <w:rPr>
          <w:b/>
        </w:rPr>
        <w:br w:type="page"/>
      </w:r>
    </w:p>
    <w:p w:rsidR="003F0088" w:rsidRPr="00075B5F" w:rsidRDefault="003F0088" w:rsidP="00D141A9">
      <w:pPr>
        <w:numPr>
          <w:ilvl w:val="0"/>
          <w:numId w:val="4"/>
        </w:numPr>
        <w:tabs>
          <w:tab w:val="left" w:pos="567"/>
        </w:tabs>
        <w:spacing w:line="360" w:lineRule="auto"/>
        <w:ind w:left="0" w:firstLine="567"/>
        <w:jc w:val="center"/>
        <w:rPr>
          <w:b/>
        </w:rPr>
      </w:pPr>
      <w:r w:rsidRPr="00075B5F">
        <w:rPr>
          <w:b/>
        </w:rPr>
        <w:lastRenderedPageBreak/>
        <w:t>Каталог координат красных линий</w:t>
      </w:r>
    </w:p>
    <w:p w:rsidR="003F0088" w:rsidRDefault="003F0088" w:rsidP="003F0088">
      <w:pPr>
        <w:rPr>
          <w:color w:val="00000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8"/>
        <w:gridCol w:w="2268"/>
        <w:gridCol w:w="2551"/>
      </w:tblGrid>
      <w:tr w:rsidR="003F0088" w:rsidRPr="00DA2D7A" w:rsidTr="00840EB9">
        <w:trPr>
          <w:jc w:val="center"/>
        </w:trPr>
        <w:tc>
          <w:tcPr>
            <w:tcW w:w="1668" w:type="dxa"/>
            <w:shd w:val="clear" w:color="auto" w:fill="auto"/>
          </w:tcPr>
          <w:p w:rsidR="003F0088" w:rsidRPr="00DA2D7A" w:rsidRDefault="003F0088" w:rsidP="00840EB9">
            <w:pPr>
              <w:jc w:val="center"/>
              <w:rPr>
                <w:rFonts w:eastAsia="Calibri"/>
                <w:lang w:eastAsia="en-US"/>
              </w:rPr>
            </w:pPr>
            <w:r w:rsidRPr="00DA2D7A">
              <w:rPr>
                <w:rFonts w:eastAsia="Calibri"/>
                <w:lang w:eastAsia="en-US"/>
              </w:rPr>
              <w:t xml:space="preserve">Номер точки </w:t>
            </w:r>
          </w:p>
        </w:tc>
        <w:tc>
          <w:tcPr>
            <w:tcW w:w="2268" w:type="dxa"/>
            <w:shd w:val="clear" w:color="auto" w:fill="auto"/>
          </w:tcPr>
          <w:p w:rsidR="003F0088" w:rsidRPr="00DA2D7A" w:rsidRDefault="003F0088" w:rsidP="00840EB9">
            <w:pPr>
              <w:jc w:val="center"/>
              <w:rPr>
                <w:rFonts w:eastAsia="Calibri"/>
                <w:lang w:val="en-US" w:eastAsia="en-US"/>
              </w:rPr>
            </w:pPr>
            <w:r w:rsidRPr="00DA2D7A">
              <w:rPr>
                <w:rFonts w:eastAsia="Calibri"/>
                <w:lang w:val="en-US" w:eastAsia="en-US"/>
              </w:rPr>
              <w:t>X</w:t>
            </w:r>
          </w:p>
        </w:tc>
        <w:tc>
          <w:tcPr>
            <w:tcW w:w="2551" w:type="dxa"/>
            <w:shd w:val="clear" w:color="auto" w:fill="auto"/>
          </w:tcPr>
          <w:p w:rsidR="003F0088" w:rsidRPr="00DA2D7A" w:rsidRDefault="003F0088" w:rsidP="00840EB9">
            <w:pPr>
              <w:jc w:val="center"/>
              <w:rPr>
                <w:rFonts w:eastAsia="Calibri"/>
                <w:lang w:val="en-US" w:eastAsia="en-US"/>
              </w:rPr>
            </w:pPr>
            <w:r w:rsidRPr="00DA2D7A">
              <w:rPr>
                <w:rFonts w:eastAsia="Calibri"/>
                <w:lang w:val="en-US" w:eastAsia="en-US"/>
              </w:rPr>
              <w:t>Y</w:t>
            </w:r>
          </w:p>
        </w:tc>
      </w:tr>
      <w:tr w:rsidR="00840EB9" w:rsidRPr="00840EB9" w:rsidTr="00840EB9">
        <w:trPr>
          <w:jc w:val="center"/>
        </w:trPr>
        <w:tc>
          <w:tcPr>
            <w:tcW w:w="1668" w:type="dxa"/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1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498 597,67</w:t>
            </w:r>
          </w:p>
        </w:tc>
        <w:tc>
          <w:tcPr>
            <w:tcW w:w="2551" w:type="dxa"/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1 268 395,29</w:t>
            </w:r>
          </w:p>
        </w:tc>
      </w:tr>
      <w:tr w:rsidR="00840EB9" w:rsidRPr="00840EB9" w:rsidTr="00840EB9">
        <w:trPr>
          <w:jc w:val="center"/>
        </w:trPr>
        <w:tc>
          <w:tcPr>
            <w:tcW w:w="1668" w:type="dxa"/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2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498 606,87</w:t>
            </w:r>
          </w:p>
        </w:tc>
        <w:tc>
          <w:tcPr>
            <w:tcW w:w="2551" w:type="dxa"/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1 268 415,07</w:t>
            </w:r>
          </w:p>
        </w:tc>
      </w:tr>
      <w:tr w:rsidR="00840EB9" w:rsidRPr="00840EB9" w:rsidTr="00840EB9">
        <w:trPr>
          <w:jc w:val="center"/>
        </w:trPr>
        <w:tc>
          <w:tcPr>
            <w:tcW w:w="1668" w:type="dxa"/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3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498 452,96</w:t>
            </w:r>
          </w:p>
        </w:tc>
        <w:tc>
          <w:tcPr>
            <w:tcW w:w="2551" w:type="dxa"/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1 268 666,26</w:t>
            </w:r>
          </w:p>
        </w:tc>
      </w:tr>
      <w:tr w:rsidR="00840EB9" w:rsidRPr="00840EB9" w:rsidTr="00840EB9">
        <w:trPr>
          <w:jc w:val="center"/>
        </w:trPr>
        <w:tc>
          <w:tcPr>
            <w:tcW w:w="1668" w:type="dxa"/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4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498 447,48</w:t>
            </w:r>
          </w:p>
        </w:tc>
        <w:tc>
          <w:tcPr>
            <w:tcW w:w="2551" w:type="dxa"/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1 268 671,60</w:t>
            </w:r>
          </w:p>
        </w:tc>
      </w:tr>
      <w:tr w:rsidR="00840EB9" w:rsidRPr="00840EB9" w:rsidTr="00840EB9">
        <w:trPr>
          <w:jc w:val="center"/>
        </w:trPr>
        <w:tc>
          <w:tcPr>
            <w:tcW w:w="1668" w:type="dxa"/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5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498 444,51</w:t>
            </w:r>
          </w:p>
        </w:tc>
        <w:tc>
          <w:tcPr>
            <w:tcW w:w="2551" w:type="dxa"/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1 268 672,41</w:t>
            </w:r>
          </w:p>
        </w:tc>
      </w:tr>
      <w:tr w:rsidR="00840EB9" w:rsidRPr="00840EB9" w:rsidTr="00840EB9">
        <w:trPr>
          <w:jc w:val="center"/>
        </w:trPr>
        <w:tc>
          <w:tcPr>
            <w:tcW w:w="1668" w:type="dxa"/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6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498 432,98</w:t>
            </w:r>
          </w:p>
        </w:tc>
        <w:tc>
          <w:tcPr>
            <w:tcW w:w="2551" w:type="dxa"/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1 268 693,32</w:t>
            </w:r>
          </w:p>
        </w:tc>
      </w:tr>
      <w:tr w:rsidR="00840EB9" w:rsidRPr="00840EB9" w:rsidTr="00840EB9">
        <w:trPr>
          <w:jc w:val="center"/>
        </w:trPr>
        <w:tc>
          <w:tcPr>
            <w:tcW w:w="1668" w:type="dxa"/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7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498 447,85</w:t>
            </w:r>
          </w:p>
        </w:tc>
        <w:tc>
          <w:tcPr>
            <w:tcW w:w="2551" w:type="dxa"/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1 268 751,83</w:t>
            </w:r>
          </w:p>
        </w:tc>
      </w:tr>
      <w:tr w:rsidR="00840EB9" w:rsidRPr="00840EB9" w:rsidTr="00840EB9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498 451,27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1 268 755,06</w:t>
            </w:r>
          </w:p>
        </w:tc>
      </w:tr>
      <w:tr w:rsidR="00840EB9" w:rsidRPr="00840EB9" w:rsidTr="00840EB9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498 452,02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1 268 757,16</w:t>
            </w:r>
          </w:p>
        </w:tc>
      </w:tr>
      <w:tr w:rsidR="00840EB9" w:rsidRPr="00840EB9" w:rsidTr="00840EB9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10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498 478,07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1 268 802,42</w:t>
            </w:r>
          </w:p>
        </w:tc>
      </w:tr>
      <w:tr w:rsidR="00840EB9" w:rsidRPr="00840EB9" w:rsidTr="00840EB9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11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498 508,12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1 268 870,95</w:t>
            </w:r>
          </w:p>
        </w:tc>
      </w:tr>
      <w:tr w:rsidR="00840EB9" w:rsidRPr="00840EB9" w:rsidTr="00840EB9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12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498 538,60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1 268 934,01</w:t>
            </w:r>
          </w:p>
        </w:tc>
      </w:tr>
      <w:tr w:rsidR="00840EB9" w:rsidRPr="00840EB9" w:rsidTr="00840EB9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13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498 542,95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1 268 943,01</w:t>
            </w:r>
          </w:p>
        </w:tc>
      </w:tr>
      <w:tr w:rsidR="00840EB9" w:rsidRPr="00840EB9" w:rsidTr="00840EB9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14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498 584,55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1 269 028,89</w:t>
            </w:r>
          </w:p>
        </w:tc>
      </w:tr>
      <w:tr w:rsidR="00840EB9" w:rsidRPr="00840EB9" w:rsidTr="00840EB9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15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498 620,19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1 269 102,49</w:t>
            </w:r>
          </w:p>
        </w:tc>
      </w:tr>
      <w:tr w:rsidR="00840EB9" w:rsidRPr="00840EB9" w:rsidTr="00840EB9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16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498 644,24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1 269 152,16</w:t>
            </w:r>
          </w:p>
        </w:tc>
      </w:tr>
      <w:tr w:rsidR="00840EB9" w:rsidRPr="00840EB9" w:rsidTr="00840EB9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498 655,15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1 269 190,32</w:t>
            </w:r>
          </w:p>
        </w:tc>
      </w:tr>
      <w:tr w:rsidR="00840EB9" w:rsidRPr="00840EB9" w:rsidTr="00840EB9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18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498 745,41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1 269 390,91</w:t>
            </w:r>
          </w:p>
        </w:tc>
      </w:tr>
      <w:tr w:rsidR="00840EB9" w:rsidRPr="00840EB9" w:rsidTr="00840EB9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19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498 757,71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1 269 384,36</w:t>
            </w:r>
          </w:p>
        </w:tc>
      </w:tr>
      <w:tr w:rsidR="00840EB9" w:rsidRPr="00840EB9" w:rsidTr="00840EB9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20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498 774,12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1 269 417,49</w:t>
            </w:r>
          </w:p>
        </w:tc>
      </w:tr>
      <w:tr w:rsidR="00840EB9" w:rsidRPr="00840EB9" w:rsidTr="00840EB9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21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498 781,31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1 269 433,73</w:t>
            </w:r>
          </w:p>
        </w:tc>
      </w:tr>
      <w:tr w:rsidR="00840EB9" w:rsidRPr="00840EB9" w:rsidTr="00840EB9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22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498 851,92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1 269 575,32</w:t>
            </w:r>
          </w:p>
        </w:tc>
      </w:tr>
      <w:tr w:rsidR="00840EB9" w:rsidRPr="00840EB9" w:rsidTr="00840EB9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23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498 852,54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1 269 575,02</w:t>
            </w:r>
          </w:p>
        </w:tc>
      </w:tr>
      <w:tr w:rsidR="00840EB9" w:rsidRPr="00840EB9" w:rsidTr="00840EB9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24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498 860,29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1 269 591,08</w:t>
            </w:r>
          </w:p>
        </w:tc>
      </w:tr>
      <w:tr w:rsidR="00840EB9" w:rsidRPr="00840EB9" w:rsidTr="00840EB9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25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498 860,75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1 269 590,81</w:t>
            </w:r>
          </w:p>
        </w:tc>
      </w:tr>
      <w:tr w:rsidR="00840EB9" w:rsidRPr="00840EB9" w:rsidTr="00840EB9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26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498 903,84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1 269 681,72</w:t>
            </w:r>
          </w:p>
        </w:tc>
      </w:tr>
      <w:tr w:rsidR="00840EB9" w:rsidRPr="00840EB9" w:rsidTr="00840EB9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27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498 921,46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1 269 719,54</w:t>
            </w:r>
          </w:p>
        </w:tc>
      </w:tr>
      <w:tr w:rsidR="00840EB9" w:rsidRPr="00840EB9" w:rsidTr="00840EB9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28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498 969,52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1 269 825,04</w:t>
            </w:r>
          </w:p>
        </w:tc>
      </w:tr>
      <w:tr w:rsidR="00840EB9" w:rsidRPr="00840EB9" w:rsidTr="00840EB9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29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498 971,42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1 269 828,24</w:t>
            </w:r>
          </w:p>
        </w:tc>
      </w:tr>
      <w:tr w:rsidR="00840EB9" w:rsidRPr="00840EB9" w:rsidTr="00840EB9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30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499 032,91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1 269 956,07</w:t>
            </w:r>
          </w:p>
        </w:tc>
      </w:tr>
      <w:tr w:rsidR="00840EB9" w:rsidRPr="00840EB9" w:rsidTr="00840EB9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31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499 037,09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1 269 965,15</w:t>
            </w:r>
          </w:p>
        </w:tc>
      </w:tr>
      <w:tr w:rsidR="00840EB9" w:rsidRPr="00840EB9" w:rsidTr="00840EB9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32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499 046,67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1 269 985,97</w:t>
            </w:r>
          </w:p>
        </w:tc>
      </w:tr>
      <w:tr w:rsidR="00840EB9" w:rsidRPr="00840EB9" w:rsidTr="00840EB9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33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499 038,88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1 269 989,47</w:t>
            </w:r>
          </w:p>
        </w:tc>
      </w:tr>
      <w:tr w:rsidR="00840EB9" w:rsidRPr="00840EB9" w:rsidTr="00840EB9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34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499 051,26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1 270 019,28</w:t>
            </w:r>
          </w:p>
        </w:tc>
      </w:tr>
      <w:tr w:rsidR="00840EB9" w:rsidRPr="00840EB9" w:rsidTr="00840EB9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35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499 051,26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1 270 023,78</w:t>
            </w:r>
          </w:p>
        </w:tc>
      </w:tr>
      <w:tr w:rsidR="00840EB9" w:rsidRPr="00840EB9" w:rsidTr="00840EB9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36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499 053,23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1 270 028,93</w:t>
            </w:r>
          </w:p>
        </w:tc>
      </w:tr>
      <w:tr w:rsidR="00840EB9" w:rsidRPr="00840EB9" w:rsidTr="00840EB9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37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499 055,64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1 270 035,05</w:t>
            </w:r>
          </w:p>
        </w:tc>
      </w:tr>
      <w:tr w:rsidR="00840EB9" w:rsidRPr="00840EB9" w:rsidTr="00840EB9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38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499 058,60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1 270 042,25</w:t>
            </w:r>
          </w:p>
        </w:tc>
      </w:tr>
      <w:tr w:rsidR="00840EB9" w:rsidRPr="00840EB9" w:rsidTr="00840EB9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39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499 064,14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1 270 053,59</w:t>
            </w:r>
          </w:p>
        </w:tc>
      </w:tr>
      <w:tr w:rsidR="00840EB9" w:rsidRPr="00840EB9" w:rsidTr="00840EB9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40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499 068,42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1 270 062,34</w:t>
            </w:r>
          </w:p>
        </w:tc>
      </w:tr>
      <w:tr w:rsidR="00840EB9" w:rsidRPr="00840EB9" w:rsidTr="00840EB9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41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499 119,29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1 270 161,23</w:t>
            </w:r>
          </w:p>
        </w:tc>
      </w:tr>
      <w:tr w:rsidR="00840EB9" w:rsidRPr="00840EB9" w:rsidTr="00840EB9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42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499 123,23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1 270 167,96</w:t>
            </w:r>
          </w:p>
        </w:tc>
      </w:tr>
      <w:tr w:rsidR="00840EB9" w:rsidRPr="00840EB9" w:rsidTr="00840EB9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43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499 126,81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1 270 172,34</w:t>
            </w:r>
          </w:p>
        </w:tc>
      </w:tr>
      <w:tr w:rsidR="00840EB9" w:rsidRPr="00840EB9" w:rsidTr="00840EB9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44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499 138,74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1 270 166,38</w:t>
            </w:r>
          </w:p>
        </w:tc>
      </w:tr>
      <w:tr w:rsidR="00840EB9" w:rsidRPr="00840EB9" w:rsidTr="00840EB9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45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499 139,13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1 270 166,49</w:t>
            </w:r>
          </w:p>
        </w:tc>
      </w:tr>
      <w:tr w:rsidR="00840EB9" w:rsidRPr="00840EB9" w:rsidTr="00840EB9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46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499 138,80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1 270 168,97</w:t>
            </w:r>
          </w:p>
        </w:tc>
      </w:tr>
      <w:tr w:rsidR="00840EB9" w:rsidRPr="00840EB9" w:rsidTr="00840EB9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47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499 158,73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1 270 212,62</w:t>
            </w:r>
          </w:p>
        </w:tc>
      </w:tr>
      <w:tr w:rsidR="00840EB9" w:rsidRPr="00840EB9" w:rsidTr="00840EB9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lastRenderedPageBreak/>
              <w:t>48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499 161,04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1 270 213,87</w:t>
            </w:r>
          </w:p>
        </w:tc>
      </w:tr>
      <w:tr w:rsidR="00840EB9" w:rsidRPr="00840EB9" w:rsidTr="00840EB9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49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499 174,05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1 270 225,04</w:t>
            </w:r>
          </w:p>
        </w:tc>
      </w:tr>
      <w:tr w:rsidR="00840EB9" w:rsidRPr="00840EB9" w:rsidTr="00840EB9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50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499 234,35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1 270 281,23</w:t>
            </w:r>
          </w:p>
        </w:tc>
      </w:tr>
      <w:tr w:rsidR="00840EB9" w:rsidRPr="00840EB9" w:rsidTr="00840EB9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51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499 236,48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1 270 282,48</w:t>
            </w:r>
          </w:p>
        </w:tc>
      </w:tr>
      <w:tr w:rsidR="00840EB9" w:rsidRPr="00840EB9" w:rsidTr="00840EB9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52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499 236,54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1 270 284,30</w:t>
            </w:r>
          </w:p>
        </w:tc>
      </w:tr>
      <w:tr w:rsidR="00840EB9" w:rsidRPr="00840EB9" w:rsidTr="00840EB9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53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499 269,43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1 270 318,39</w:t>
            </w:r>
          </w:p>
        </w:tc>
      </w:tr>
      <w:tr w:rsidR="00840EB9" w:rsidRPr="00840EB9" w:rsidTr="00840EB9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54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499 272,87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1 270 316,29</w:t>
            </w:r>
          </w:p>
        </w:tc>
      </w:tr>
      <w:tr w:rsidR="00840EB9" w:rsidRPr="00840EB9" w:rsidTr="00840EB9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55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499 355,82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1 270 395,08</w:t>
            </w:r>
          </w:p>
        </w:tc>
      </w:tr>
      <w:tr w:rsidR="00840EB9" w:rsidRPr="00840EB9" w:rsidTr="00840EB9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56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499 366,56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1 270 403,27</w:t>
            </w:r>
          </w:p>
        </w:tc>
      </w:tr>
      <w:tr w:rsidR="00840EB9" w:rsidRPr="00840EB9" w:rsidTr="00840EB9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57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499 326,91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1 270 417,91</w:t>
            </w:r>
          </w:p>
        </w:tc>
      </w:tr>
      <w:tr w:rsidR="00840EB9" w:rsidRPr="00840EB9" w:rsidTr="00840EB9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58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499 298,31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1 270 390,54</w:t>
            </w:r>
          </w:p>
        </w:tc>
      </w:tr>
      <w:tr w:rsidR="00840EB9" w:rsidRPr="00840EB9" w:rsidTr="00840EB9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59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499 217,88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1 270 318,62</w:t>
            </w:r>
          </w:p>
        </w:tc>
      </w:tr>
      <w:tr w:rsidR="00840EB9" w:rsidRPr="00840EB9" w:rsidTr="00840EB9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60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499 211,70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1 270 325,24</w:t>
            </w:r>
          </w:p>
        </w:tc>
      </w:tr>
      <w:tr w:rsidR="00840EB9" w:rsidRPr="00840EB9" w:rsidTr="00840EB9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61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499 172,69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1 270 279,20</w:t>
            </w:r>
          </w:p>
        </w:tc>
      </w:tr>
      <w:tr w:rsidR="00840EB9" w:rsidRPr="00840EB9" w:rsidTr="00840EB9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62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499 168,35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1 270 274,07</w:t>
            </w:r>
          </w:p>
        </w:tc>
      </w:tr>
      <w:tr w:rsidR="00840EB9" w:rsidRPr="00840EB9" w:rsidTr="00840EB9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63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499 164,30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1 270 270,06</w:t>
            </w:r>
          </w:p>
        </w:tc>
      </w:tr>
      <w:tr w:rsidR="00840EB9" w:rsidRPr="00840EB9" w:rsidTr="00840EB9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64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499 160,01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1 270 265,79</w:t>
            </w:r>
          </w:p>
        </w:tc>
      </w:tr>
      <w:tr w:rsidR="00840EB9" w:rsidRPr="00840EB9" w:rsidTr="00840EB9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65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499 155,19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1 270 260,98</w:t>
            </w:r>
          </w:p>
        </w:tc>
      </w:tr>
      <w:tr w:rsidR="00840EB9" w:rsidRPr="00840EB9" w:rsidTr="00840EB9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66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499 082,78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1 270 188,85</w:t>
            </w:r>
          </w:p>
        </w:tc>
      </w:tr>
      <w:tr w:rsidR="00840EB9" w:rsidRPr="00840EB9" w:rsidTr="00840EB9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67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499 095,33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1 270 176,93</w:t>
            </w:r>
          </w:p>
        </w:tc>
      </w:tr>
      <w:tr w:rsidR="00840EB9" w:rsidRPr="00840EB9" w:rsidTr="00840EB9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68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499 091,17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1 270 169,45</w:t>
            </w:r>
          </w:p>
        </w:tc>
      </w:tr>
      <w:tr w:rsidR="00840EB9" w:rsidRPr="00840EB9" w:rsidTr="00840EB9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69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499 073,23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1 270 137,19</w:t>
            </w:r>
          </w:p>
        </w:tc>
      </w:tr>
      <w:tr w:rsidR="00840EB9" w:rsidRPr="00840EB9" w:rsidTr="00840EB9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70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499 051,22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1 270 097,62</w:t>
            </w:r>
          </w:p>
        </w:tc>
      </w:tr>
      <w:tr w:rsidR="00840EB9" w:rsidRPr="00840EB9" w:rsidTr="00840EB9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71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499 045,39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1 270 087,14</w:t>
            </w:r>
          </w:p>
        </w:tc>
      </w:tr>
      <w:tr w:rsidR="00840EB9" w:rsidRPr="00840EB9" w:rsidTr="00840EB9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72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498 998,06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1 269 990,93</w:t>
            </w:r>
          </w:p>
        </w:tc>
      </w:tr>
      <w:tr w:rsidR="00840EB9" w:rsidRPr="00840EB9" w:rsidTr="00840EB9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73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498 985,08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1 269 968,77</w:t>
            </w:r>
          </w:p>
        </w:tc>
      </w:tr>
      <w:tr w:rsidR="00840EB9" w:rsidRPr="00840EB9" w:rsidTr="00840EB9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74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498 978,35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1 269 954,73</w:t>
            </w:r>
          </w:p>
        </w:tc>
      </w:tr>
      <w:tr w:rsidR="00840EB9" w:rsidRPr="00840EB9" w:rsidTr="00840EB9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75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498 979,61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1 269 954,11</w:t>
            </w:r>
          </w:p>
        </w:tc>
      </w:tr>
      <w:tr w:rsidR="00840EB9" w:rsidRPr="00840EB9" w:rsidTr="00840EB9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76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498 987,29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1 269 950,24</w:t>
            </w:r>
          </w:p>
        </w:tc>
      </w:tr>
      <w:tr w:rsidR="00840EB9" w:rsidRPr="00840EB9" w:rsidTr="00840EB9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77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498 980,46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1 269 935,49</w:t>
            </w:r>
          </w:p>
        </w:tc>
      </w:tr>
      <w:tr w:rsidR="00840EB9" w:rsidRPr="00840EB9" w:rsidTr="00840EB9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78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498 985,41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1 269 933,04</w:t>
            </w:r>
          </w:p>
        </w:tc>
      </w:tr>
      <w:tr w:rsidR="00840EB9" w:rsidRPr="00840EB9" w:rsidTr="00840EB9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79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498 984,11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1 269 930,21</w:t>
            </w:r>
          </w:p>
        </w:tc>
      </w:tr>
      <w:tr w:rsidR="00840EB9" w:rsidRPr="00840EB9" w:rsidTr="00840EB9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80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498 985,35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1 269 929,60</w:t>
            </w:r>
          </w:p>
        </w:tc>
      </w:tr>
      <w:tr w:rsidR="00840EB9" w:rsidRPr="00840EB9" w:rsidTr="00840EB9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81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498 975,37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1 269 908,54</w:t>
            </w:r>
          </w:p>
        </w:tc>
      </w:tr>
      <w:tr w:rsidR="00840EB9" w:rsidRPr="00840EB9" w:rsidTr="00840EB9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82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498 973,13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1 269 909,62</w:t>
            </w:r>
          </w:p>
        </w:tc>
      </w:tr>
      <w:tr w:rsidR="00840EB9" w:rsidRPr="00840EB9" w:rsidTr="00840EB9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83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498 954,18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1 269 870,42</w:t>
            </w:r>
          </w:p>
        </w:tc>
      </w:tr>
      <w:tr w:rsidR="00840EB9" w:rsidRPr="00840EB9" w:rsidTr="00840EB9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84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498 949,36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1 269 855,20</w:t>
            </w:r>
          </w:p>
        </w:tc>
      </w:tr>
      <w:tr w:rsidR="00840EB9" w:rsidRPr="00840EB9" w:rsidTr="00840EB9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85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498 884,75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1 269 716,96</w:t>
            </w:r>
          </w:p>
        </w:tc>
      </w:tr>
      <w:tr w:rsidR="00840EB9" w:rsidRPr="00840EB9" w:rsidTr="00840EB9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86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498 879,52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1 269 715,54</w:t>
            </w:r>
          </w:p>
        </w:tc>
      </w:tr>
      <w:tr w:rsidR="00840EB9" w:rsidRPr="00840EB9" w:rsidTr="00840EB9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87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498 878,95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1 269 715,81</w:t>
            </w:r>
          </w:p>
        </w:tc>
      </w:tr>
      <w:tr w:rsidR="00840EB9" w:rsidRPr="00840EB9" w:rsidTr="00840EB9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88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498 858,39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1 269 666,58</w:t>
            </w:r>
          </w:p>
        </w:tc>
      </w:tr>
      <w:tr w:rsidR="00840EB9" w:rsidRPr="00840EB9" w:rsidTr="00840EB9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89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498 804,85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1 269 551,02</w:t>
            </w:r>
          </w:p>
        </w:tc>
      </w:tr>
      <w:tr w:rsidR="00840EB9" w:rsidRPr="00840EB9" w:rsidTr="00840EB9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90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498 791,03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1 269 523,30</w:t>
            </w:r>
          </w:p>
        </w:tc>
      </w:tr>
      <w:tr w:rsidR="00840EB9" w:rsidRPr="00840EB9" w:rsidTr="00840EB9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91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498 776,02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1 269 492,19</w:t>
            </w:r>
          </w:p>
        </w:tc>
      </w:tr>
      <w:tr w:rsidR="00840EB9" w:rsidRPr="00840EB9" w:rsidTr="00840EB9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92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498 760,45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1 269 475,87</w:t>
            </w:r>
          </w:p>
        </w:tc>
      </w:tr>
      <w:tr w:rsidR="00840EB9" w:rsidRPr="00840EB9" w:rsidTr="00840EB9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93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498 738,53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1 269 444,84</w:t>
            </w:r>
          </w:p>
        </w:tc>
      </w:tr>
      <w:tr w:rsidR="00840EB9" w:rsidRPr="00840EB9" w:rsidTr="00840EB9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94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498 712,46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1 269 414,75</w:t>
            </w:r>
          </w:p>
        </w:tc>
      </w:tr>
      <w:tr w:rsidR="00840EB9" w:rsidRPr="00840EB9" w:rsidTr="00840EB9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95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498 723,11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1 269 409,23</w:t>
            </w:r>
          </w:p>
        </w:tc>
      </w:tr>
      <w:tr w:rsidR="00840EB9" w:rsidRPr="00840EB9" w:rsidTr="00840EB9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96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498 720,23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1 269 403,75</w:t>
            </w:r>
          </w:p>
        </w:tc>
      </w:tr>
      <w:tr w:rsidR="00840EB9" w:rsidRPr="00840EB9" w:rsidTr="00840EB9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97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498 716,01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1 269 395,81</w:t>
            </w:r>
          </w:p>
        </w:tc>
      </w:tr>
      <w:tr w:rsidR="00840EB9" w:rsidRPr="00840EB9" w:rsidTr="00840EB9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lastRenderedPageBreak/>
              <w:t>98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498 711,53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1 269 384,33</w:t>
            </w:r>
          </w:p>
        </w:tc>
      </w:tr>
      <w:tr w:rsidR="00840EB9" w:rsidRPr="00840EB9" w:rsidTr="00840EB9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99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498 708,49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1 269 376,13</w:t>
            </w:r>
          </w:p>
        </w:tc>
      </w:tr>
      <w:tr w:rsidR="00840EB9" w:rsidRPr="00840EB9" w:rsidTr="00840EB9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498 703,26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1 269 364,31</w:t>
            </w:r>
          </w:p>
        </w:tc>
      </w:tr>
      <w:tr w:rsidR="00840EB9" w:rsidRPr="00840EB9" w:rsidTr="00840EB9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101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498 699,61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1 269 356,04</w:t>
            </w:r>
          </w:p>
        </w:tc>
      </w:tr>
      <w:tr w:rsidR="00840EB9" w:rsidRPr="00840EB9" w:rsidTr="00840EB9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102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498 694,68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1 269 344,89</w:t>
            </w:r>
          </w:p>
        </w:tc>
      </w:tr>
      <w:tr w:rsidR="00840EB9" w:rsidRPr="00840EB9" w:rsidTr="00840EB9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103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498 611,12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1 269 174,15</w:t>
            </w:r>
          </w:p>
        </w:tc>
      </w:tr>
      <w:tr w:rsidR="00840EB9" w:rsidRPr="00840EB9" w:rsidTr="00840EB9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104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498 601,45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1 269 153,90</w:t>
            </w:r>
          </w:p>
        </w:tc>
      </w:tr>
      <w:tr w:rsidR="00840EB9" w:rsidRPr="00840EB9" w:rsidTr="00840EB9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105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498 598,88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1 269 148,32</w:t>
            </w:r>
          </w:p>
        </w:tc>
      </w:tr>
      <w:tr w:rsidR="00840EB9" w:rsidRPr="00840EB9" w:rsidTr="00840EB9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106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498 595,80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1 269 139,79</w:t>
            </w:r>
          </w:p>
        </w:tc>
      </w:tr>
      <w:tr w:rsidR="00840EB9" w:rsidRPr="00840EB9" w:rsidTr="00A07C98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107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498 528,79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1 269 001,62</w:t>
            </w:r>
          </w:p>
        </w:tc>
      </w:tr>
      <w:tr w:rsidR="00840EB9" w:rsidRPr="00840EB9" w:rsidTr="00A07C98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108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498 503,70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1 268 951,47</w:t>
            </w:r>
          </w:p>
        </w:tc>
      </w:tr>
      <w:tr w:rsidR="00840EB9" w:rsidRPr="00840EB9" w:rsidTr="00A07C98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109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498 466,20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1 268 876,54</w:t>
            </w:r>
          </w:p>
        </w:tc>
      </w:tr>
      <w:tr w:rsidR="00840EB9" w:rsidRPr="00840EB9" w:rsidTr="00A07C98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110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498 463,05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1 268 878,30</w:t>
            </w:r>
          </w:p>
        </w:tc>
      </w:tr>
      <w:tr w:rsidR="00840EB9" w:rsidRPr="00840EB9" w:rsidTr="00A07C98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111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498 462,56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1 268 877,18</w:t>
            </w:r>
          </w:p>
        </w:tc>
      </w:tr>
      <w:tr w:rsidR="00840EB9" w:rsidRPr="00840EB9" w:rsidTr="00A07C98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112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498 442,17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1 268 839,54</w:t>
            </w:r>
          </w:p>
        </w:tc>
      </w:tr>
      <w:tr w:rsidR="00840EB9" w:rsidRPr="00840EB9" w:rsidTr="00A07C98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113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498 441,82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1 268 839,73</w:t>
            </w:r>
          </w:p>
        </w:tc>
      </w:tr>
      <w:tr w:rsidR="00840EB9" w:rsidRPr="00840EB9" w:rsidTr="00A07C98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114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498 440,30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1 268 836,93</w:t>
            </w:r>
          </w:p>
        </w:tc>
      </w:tr>
      <w:tr w:rsidR="00840EB9" w:rsidRPr="00840EB9" w:rsidTr="00A07C98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115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498 439,80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1 268 835,11</w:t>
            </w:r>
          </w:p>
        </w:tc>
      </w:tr>
      <w:tr w:rsidR="00840EB9" w:rsidRPr="00840EB9" w:rsidTr="00A07C98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116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498 438,64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1 268 833,11</w:t>
            </w:r>
          </w:p>
        </w:tc>
      </w:tr>
      <w:tr w:rsidR="00840EB9" w:rsidRPr="00840EB9" w:rsidTr="00A07C98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117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498 434,52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1 268 829,04</w:t>
            </w:r>
          </w:p>
        </w:tc>
      </w:tr>
      <w:tr w:rsidR="00840EB9" w:rsidRPr="00840EB9" w:rsidTr="00A07C98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118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498 434,34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1 268 829,18</w:t>
            </w:r>
          </w:p>
        </w:tc>
      </w:tr>
      <w:tr w:rsidR="00840EB9" w:rsidRPr="00840EB9" w:rsidTr="00A07C98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119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498 431,97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1 268 827,23</w:t>
            </w:r>
          </w:p>
        </w:tc>
      </w:tr>
      <w:tr w:rsidR="00840EB9" w:rsidRPr="00840EB9" w:rsidTr="00A07C98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120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498 430,88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1 268 828,61</w:t>
            </w:r>
          </w:p>
        </w:tc>
      </w:tr>
      <w:tr w:rsidR="00840EB9" w:rsidRPr="00840EB9" w:rsidTr="00A07C98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121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498 427,35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1 268 826,01</w:t>
            </w:r>
          </w:p>
        </w:tc>
      </w:tr>
      <w:tr w:rsidR="00840EB9" w:rsidRPr="00840EB9" w:rsidTr="00A07C98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122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498 424,10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1 268 821,53</w:t>
            </w:r>
          </w:p>
        </w:tc>
      </w:tr>
      <w:tr w:rsidR="00840EB9" w:rsidRPr="00840EB9" w:rsidTr="00A07C98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123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498 409,54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1 268 800,59</w:t>
            </w:r>
          </w:p>
        </w:tc>
      </w:tr>
      <w:tr w:rsidR="00840EB9" w:rsidRPr="00840EB9" w:rsidTr="00A07C98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124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498 396,36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1 268 749,56</w:t>
            </w:r>
          </w:p>
        </w:tc>
      </w:tr>
      <w:tr w:rsidR="00840EB9" w:rsidRPr="00840EB9" w:rsidTr="00A07C98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125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498 388,56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1 268 729,84</w:t>
            </w:r>
          </w:p>
        </w:tc>
      </w:tr>
      <w:tr w:rsidR="00840EB9" w:rsidRPr="00840EB9" w:rsidTr="00A07C98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126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498 392,52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1 268 723,03</w:t>
            </w:r>
          </w:p>
        </w:tc>
      </w:tr>
      <w:tr w:rsidR="00840EB9" w:rsidRPr="00840EB9" w:rsidTr="00A07C98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127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498 404,92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1 268 701,73</w:t>
            </w:r>
          </w:p>
        </w:tc>
      </w:tr>
      <w:tr w:rsidR="00840EB9" w:rsidRPr="00840EB9" w:rsidTr="00A07C98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128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498 411,69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1 268 688,00</w:t>
            </w:r>
          </w:p>
        </w:tc>
      </w:tr>
      <w:tr w:rsidR="00840EB9" w:rsidRPr="00840EB9" w:rsidTr="00A07C98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129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498 467,01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1 268 576,03</w:t>
            </w:r>
          </w:p>
        </w:tc>
      </w:tr>
      <w:tr w:rsidR="00840EB9" w:rsidRPr="00840EB9" w:rsidTr="00A07C98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130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498 586,90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1 268 399,47</w:t>
            </w:r>
          </w:p>
        </w:tc>
      </w:tr>
      <w:tr w:rsidR="00840EB9" w:rsidRPr="00840EB9" w:rsidTr="00A07C98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498 597,67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1 268 395,29</w:t>
            </w:r>
          </w:p>
        </w:tc>
      </w:tr>
    </w:tbl>
    <w:p w:rsidR="009354C4" w:rsidRDefault="009354C4" w:rsidP="009354C4">
      <w:pPr>
        <w:tabs>
          <w:tab w:val="left" w:pos="567"/>
        </w:tabs>
        <w:spacing w:line="360" w:lineRule="auto"/>
        <w:jc w:val="center"/>
        <w:rPr>
          <w:b/>
        </w:rPr>
      </w:pPr>
    </w:p>
    <w:p w:rsidR="009354C4" w:rsidRDefault="009354C4">
      <w:pPr>
        <w:rPr>
          <w:b/>
        </w:rPr>
      </w:pPr>
      <w:r>
        <w:rPr>
          <w:b/>
        </w:rPr>
        <w:br w:type="page"/>
      </w:r>
    </w:p>
    <w:p w:rsidR="00B17AB5" w:rsidRDefault="00B17AB5" w:rsidP="00D141A9">
      <w:pPr>
        <w:numPr>
          <w:ilvl w:val="0"/>
          <w:numId w:val="4"/>
        </w:numPr>
        <w:tabs>
          <w:tab w:val="left" w:pos="567"/>
        </w:tabs>
        <w:spacing w:line="360" w:lineRule="auto"/>
        <w:ind w:left="0" w:firstLine="567"/>
        <w:jc w:val="center"/>
        <w:rPr>
          <w:b/>
        </w:rPr>
      </w:pPr>
      <w:r w:rsidRPr="00FE68E8">
        <w:rPr>
          <w:b/>
        </w:rPr>
        <w:lastRenderedPageBreak/>
        <w:t>Каталог коорд</w:t>
      </w:r>
      <w:r w:rsidRPr="00C315F6">
        <w:rPr>
          <w:b/>
        </w:rPr>
        <w:t xml:space="preserve">инат образуемых </w:t>
      </w:r>
      <w:r w:rsidRPr="00FE68E8">
        <w:rPr>
          <w:b/>
        </w:rPr>
        <w:t>земельных участков</w:t>
      </w:r>
    </w:p>
    <w:p w:rsidR="009354C4" w:rsidRPr="00FE68E8" w:rsidRDefault="009354C4" w:rsidP="009354C4">
      <w:pPr>
        <w:tabs>
          <w:tab w:val="left" w:pos="567"/>
        </w:tabs>
        <w:spacing w:line="360" w:lineRule="auto"/>
        <w:jc w:val="center"/>
        <w:rPr>
          <w:b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8"/>
        <w:gridCol w:w="2268"/>
        <w:gridCol w:w="2551"/>
      </w:tblGrid>
      <w:tr w:rsidR="00840EB9" w:rsidRPr="00DA2D7A" w:rsidTr="00840EB9">
        <w:trPr>
          <w:jc w:val="center"/>
        </w:trPr>
        <w:tc>
          <w:tcPr>
            <w:tcW w:w="64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0EB9" w:rsidRPr="00840EB9" w:rsidRDefault="00840EB9" w:rsidP="00840EB9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val="en-US" w:eastAsia="en-US"/>
              </w:rPr>
              <w:t>:</w:t>
            </w:r>
            <w:r>
              <w:rPr>
                <w:rFonts w:eastAsia="Calibri"/>
                <w:lang w:eastAsia="en-US"/>
              </w:rPr>
              <w:t>ЗУ1</w:t>
            </w:r>
          </w:p>
        </w:tc>
      </w:tr>
      <w:tr w:rsidR="006A2D89" w:rsidRPr="00840EB9" w:rsidTr="00D141A9">
        <w:trPr>
          <w:jc w:val="center"/>
        </w:trPr>
        <w:tc>
          <w:tcPr>
            <w:tcW w:w="1668" w:type="dxa"/>
            <w:shd w:val="clear" w:color="auto" w:fill="auto"/>
          </w:tcPr>
          <w:p w:rsidR="006A2D89" w:rsidRPr="00840EB9" w:rsidRDefault="006A2D89" w:rsidP="00D141A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 xml:space="preserve">Номер точки </w:t>
            </w:r>
          </w:p>
        </w:tc>
        <w:tc>
          <w:tcPr>
            <w:tcW w:w="2268" w:type="dxa"/>
            <w:shd w:val="clear" w:color="auto" w:fill="auto"/>
          </w:tcPr>
          <w:p w:rsidR="006A2D89" w:rsidRPr="00840EB9" w:rsidRDefault="006A2D89" w:rsidP="00D141A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X</w:t>
            </w:r>
          </w:p>
        </w:tc>
        <w:tc>
          <w:tcPr>
            <w:tcW w:w="2551" w:type="dxa"/>
            <w:shd w:val="clear" w:color="auto" w:fill="auto"/>
          </w:tcPr>
          <w:p w:rsidR="006A2D89" w:rsidRPr="00840EB9" w:rsidRDefault="006A2D89" w:rsidP="00D141A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Y</w:t>
            </w:r>
          </w:p>
        </w:tc>
      </w:tr>
      <w:tr w:rsidR="006A2D89" w:rsidRPr="00840EB9" w:rsidTr="00D141A9">
        <w:trPr>
          <w:jc w:val="center"/>
        </w:trPr>
        <w:tc>
          <w:tcPr>
            <w:tcW w:w="6487" w:type="dxa"/>
            <w:gridSpan w:val="3"/>
            <w:shd w:val="clear" w:color="auto" w:fill="auto"/>
          </w:tcPr>
          <w:p w:rsidR="006A2D89" w:rsidRPr="00840EB9" w:rsidRDefault="006A2D89" w:rsidP="00840EB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Внешний контур</w:t>
            </w:r>
          </w:p>
        </w:tc>
      </w:tr>
      <w:tr w:rsidR="00840EB9" w:rsidRPr="00840EB9" w:rsidTr="00840EB9">
        <w:trPr>
          <w:jc w:val="center"/>
        </w:trPr>
        <w:tc>
          <w:tcPr>
            <w:tcW w:w="1668" w:type="dxa"/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1,1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498 538,60</w:t>
            </w:r>
          </w:p>
        </w:tc>
        <w:tc>
          <w:tcPr>
            <w:tcW w:w="2551" w:type="dxa"/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1 268 934,01</w:t>
            </w:r>
          </w:p>
        </w:tc>
      </w:tr>
      <w:tr w:rsidR="00840EB9" w:rsidRPr="00840EB9" w:rsidTr="00840EB9">
        <w:trPr>
          <w:jc w:val="center"/>
        </w:trPr>
        <w:tc>
          <w:tcPr>
            <w:tcW w:w="1668" w:type="dxa"/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1,2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498 542,95</w:t>
            </w:r>
          </w:p>
        </w:tc>
        <w:tc>
          <w:tcPr>
            <w:tcW w:w="2551" w:type="dxa"/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1 268 943,01</w:t>
            </w:r>
          </w:p>
        </w:tc>
      </w:tr>
      <w:tr w:rsidR="00840EB9" w:rsidRPr="00840EB9" w:rsidTr="00840EB9">
        <w:trPr>
          <w:jc w:val="center"/>
        </w:trPr>
        <w:tc>
          <w:tcPr>
            <w:tcW w:w="1668" w:type="dxa"/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1,3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498 584,55</w:t>
            </w:r>
          </w:p>
        </w:tc>
        <w:tc>
          <w:tcPr>
            <w:tcW w:w="2551" w:type="dxa"/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1 269 028,89</w:t>
            </w:r>
          </w:p>
        </w:tc>
      </w:tr>
      <w:tr w:rsidR="00840EB9" w:rsidRPr="00840EB9" w:rsidTr="00840EB9">
        <w:trPr>
          <w:jc w:val="center"/>
        </w:trPr>
        <w:tc>
          <w:tcPr>
            <w:tcW w:w="1668" w:type="dxa"/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1,4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498 620,19</w:t>
            </w:r>
          </w:p>
        </w:tc>
        <w:tc>
          <w:tcPr>
            <w:tcW w:w="2551" w:type="dxa"/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1 269 102,49</w:t>
            </w:r>
          </w:p>
        </w:tc>
      </w:tr>
      <w:tr w:rsidR="00840EB9" w:rsidRPr="00840EB9" w:rsidTr="00840EB9">
        <w:trPr>
          <w:jc w:val="center"/>
        </w:trPr>
        <w:tc>
          <w:tcPr>
            <w:tcW w:w="1668" w:type="dxa"/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1,5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498 644,24</w:t>
            </w:r>
          </w:p>
        </w:tc>
        <w:tc>
          <w:tcPr>
            <w:tcW w:w="2551" w:type="dxa"/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1 269 152,16</w:t>
            </w:r>
          </w:p>
        </w:tc>
      </w:tr>
      <w:tr w:rsidR="00840EB9" w:rsidRPr="00840EB9" w:rsidTr="00840EB9">
        <w:trPr>
          <w:jc w:val="center"/>
        </w:trPr>
        <w:tc>
          <w:tcPr>
            <w:tcW w:w="1668" w:type="dxa"/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1,6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498 655,15</w:t>
            </w:r>
          </w:p>
        </w:tc>
        <w:tc>
          <w:tcPr>
            <w:tcW w:w="2551" w:type="dxa"/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1 269 190,32</w:t>
            </w:r>
          </w:p>
        </w:tc>
      </w:tr>
      <w:tr w:rsidR="00840EB9" w:rsidRPr="00840EB9" w:rsidTr="00840EB9">
        <w:trPr>
          <w:jc w:val="center"/>
        </w:trPr>
        <w:tc>
          <w:tcPr>
            <w:tcW w:w="1668" w:type="dxa"/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1,7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498 745,41</w:t>
            </w:r>
          </w:p>
        </w:tc>
        <w:tc>
          <w:tcPr>
            <w:tcW w:w="2551" w:type="dxa"/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1 269 390,91</w:t>
            </w:r>
          </w:p>
        </w:tc>
      </w:tr>
      <w:tr w:rsidR="00840EB9" w:rsidRPr="00840EB9" w:rsidTr="00840EB9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1,8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498 757,71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1 269 384,36</w:t>
            </w:r>
          </w:p>
        </w:tc>
      </w:tr>
      <w:tr w:rsidR="00840EB9" w:rsidRPr="00840EB9" w:rsidTr="00840EB9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1,9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498 774,12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1 269 417,49</w:t>
            </w:r>
          </w:p>
        </w:tc>
      </w:tr>
      <w:tr w:rsidR="00840EB9" w:rsidRPr="00840EB9" w:rsidTr="00840EB9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1,10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498 781,31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1 269 433,73</w:t>
            </w:r>
          </w:p>
        </w:tc>
      </w:tr>
      <w:tr w:rsidR="00840EB9" w:rsidRPr="00840EB9" w:rsidTr="00840EB9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1,11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498 851,92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1 269 575,32</w:t>
            </w:r>
          </w:p>
        </w:tc>
      </w:tr>
      <w:tr w:rsidR="00840EB9" w:rsidRPr="00840EB9" w:rsidTr="00840EB9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1,12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498 852,54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1 269 575,02</w:t>
            </w:r>
          </w:p>
        </w:tc>
      </w:tr>
      <w:tr w:rsidR="00840EB9" w:rsidRPr="00840EB9" w:rsidTr="00840EB9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1,13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498 860,29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1 269 591,08</w:t>
            </w:r>
          </w:p>
        </w:tc>
      </w:tr>
      <w:tr w:rsidR="00840EB9" w:rsidRPr="00840EB9" w:rsidTr="00840EB9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1,14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498 860,75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1 269 590,81</w:t>
            </w:r>
          </w:p>
        </w:tc>
      </w:tr>
      <w:tr w:rsidR="00840EB9" w:rsidRPr="00840EB9" w:rsidTr="00840EB9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1,15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498 903,84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1 269 681,72</w:t>
            </w:r>
          </w:p>
        </w:tc>
      </w:tr>
      <w:tr w:rsidR="00840EB9" w:rsidRPr="00840EB9" w:rsidTr="00840EB9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1,16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498 921,46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1 269 719,54</w:t>
            </w:r>
          </w:p>
        </w:tc>
      </w:tr>
      <w:tr w:rsidR="00840EB9" w:rsidRPr="00840EB9" w:rsidTr="00840EB9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1,17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498 969,52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1 269 825,04</w:t>
            </w:r>
          </w:p>
        </w:tc>
      </w:tr>
      <w:tr w:rsidR="00840EB9" w:rsidRPr="00840EB9" w:rsidTr="00840EB9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1,18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498 971,42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1 269 828,24</w:t>
            </w:r>
          </w:p>
        </w:tc>
      </w:tr>
      <w:tr w:rsidR="00840EB9" w:rsidRPr="00840EB9" w:rsidTr="00840EB9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1,19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499 032,91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1 269 956,07</w:t>
            </w:r>
          </w:p>
        </w:tc>
      </w:tr>
      <w:tr w:rsidR="00840EB9" w:rsidRPr="00840EB9" w:rsidTr="00840EB9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1,20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499 037,09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1 269 965,15</w:t>
            </w:r>
          </w:p>
        </w:tc>
      </w:tr>
      <w:tr w:rsidR="00840EB9" w:rsidRPr="00840EB9" w:rsidTr="00840EB9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1,21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499 046,67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1 269 985,97</w:t>
            </w:r>
          </w:p>
        </w:tc>
      </w:tr>
      <w:tr w:rsidR="00840EB9" w:rsidRPr="00840EB9" w:rsidTr="00840EB9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1,22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499 038,88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1 269 989,47</w:t>
            </w:r>
          </w:p>
        </w:tc>
      </w:tr>
      <w:tr w:rsidR="00840EB9" w:rsidRPr="00840EB9" w:rsidTr="00840EB9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1,23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499 051,26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1 270 019,28</w:t>
            </w:r>
          </w:p>
        </w:tc>
      </w:tr>
      <w:tr w:rsidR="00840EB9" w:rsidRPr="00840EB9" w:rsidTr="00840EB9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1,24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499 051,26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1 270 023,78</w:t>
            </w:r>
          </w:p>
        </w:tc>
      </w:tr>
      <w:tr w:rsidR="00840EB9" w:rsidRPr="00840EB9" w:rsidTr="00840EB9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1,25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499 053,23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1 270 028,93</w:t>
            </w:r>
          </w:p>
        </w:tc>
      </w:tr>
      <w:tr w:rsidR="00840EB9" w:rsidRPr="00840EB9" w:rsidTr="00840EB9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1,26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499 055,64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1 270 035,05</w:t>
            </w:r>
          </w:p>
        </w:tc>
      </w:tr>
      <w:tr w:rsidR="00840EB9" w:rsidRPr="00840EB9" w:rsidTr="00840EB9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1,27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499 058,60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1 270 042,25</w:t>
            </w:r>
          </w:p>
        </w:tc>
      </w:tr>
      <w:tr w:rsidR="00840EB9" w:rsidRPr="00840EB9" w:rsidTr="00840EB9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1,28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499 064,14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1 270 053,59</w:t>
            </w:r>
          </w:p>
        </w:tc>
      </w:tr>
      <w:tr w:rsidR="00840EB9" w:rsidRPr="00840EB9" w:rsidTr="00840EB9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1,29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499 068,42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1 270 062,34</w:t>
            </w:r>
          </w:p>
        </w:tc>
      </w:tr>
      <w:tr w:rsidR="00840EB9" w:rsidRPr="00840EB9" w:rsidTr="00840EB9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1,30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499 119,29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1 270 161,23</w:t>
            </w:r>
          </w:p>
        </w:tc>
      </w:tr>
      <w:tr w:rsidR="00840EB9" w:rsidRPr="00840EB9" w:rsidTr="00840EB9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1,31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499 123,23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1 270 167,96</w:t>
            </w:r>
          </w:p>
        </w:tc>
      </w:tr>
      <w:tr w:rsidR="00840EB9" w:rsidRPr="00840EB9" w:rsidTr="00840EB9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1,32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499 126,81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1 270 172,34</w:t>
            </w:r>
          </w:p>
        </w:tc>
      </w:tr>
      <w:tr w:rsidR="00840EB9" w:rsidRPr="00840EB9" w:rsidTr="00840EB9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1,33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499 138,74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1 270 166,38</w:t>
            </w:r>
          </w:p>
        </w:tc>
      </w:tr>
      <w:tr w:rsidR="00840EB9" w:rsidRPr="00840EB9" w:rsidTr="00840EB9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1,34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499 139,13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1 270 166,49</w:t>
            </w:r>
          </w:p>
        </w:tc>
      </w:tr>
      <w:tr w:rsidR="00840EB9" w:rsidRPr="00840EB9" w:rsidTr="00840EB9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1,35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499 138,80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1 270 168,97</w:t>
            </w:r>
          </w:p>
        </w:tc>
      </w:tr>
      <w:tr w:rsidR="00840EB9" w:rsidRPr="00840EB9" w:rsidTr="00840EB9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1,36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499 158,73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1 270 212,62</w:t>
            </w:r>
          </w:p>
        </w:tc>
      </w:tr>
      <w:tr w:rsidR="00840EB9" w:rsidRPr="00840EB9" w:rsidTr="00840EB9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1,37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499 161,04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1 270 213,87</w:t>
            </w:r>
          </w:p>
        </w:tc>
      </w:tr>
      <w:tr w:rsidR="00840EB9" w:rsidRPr="00840EB9" w:rsidTr="00840EB9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1,38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499 174,05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1 270 225,04</w:t>
            </w:r>
          </w:p>
        </w:tc>
      </w:tr>
      <w:tr w:rsidR="00840EB9" w:rsidRPr="00840EB9" w:rsidTr="00840EB9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1,39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499 234,35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1 270 281,23</w:t>
            </w:r>
          </w:p>
        </w:tc>
      </w:tr>
      <w:tr w:rsidR="00840EB9" w:rsidRPr="00840EB9" w:rsidTr="00840EB9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1,40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499 236,48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1 270 282,48</w:t>
            </w:r>
          </w:p>
        </w:tc>
      </w:tr>
      <w:tr w:rsidR="00840EB9" w:rsidRPr="00840EB9" w:rsidTr="00840EB9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1,41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499 236,54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1 270 284,30</w:t>
            </w:r>
          </w:p>
        </w:tc>
      </w:tr>
      <w:tr w:rsidR="00840EB9" w:rsidRPr="00840EB9" w:rsidTr="00840EB9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1,42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499 269,43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1 270 318,39</w:t>
            </w:r>
          </w:p>
        </w:tc>
      </w:tr>
      <w:tr w:rsidR="00840EB9" w:rsidRPr="00840EB9" w:rsidTr="00840EB9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1,43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499 272,87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1 270 316,29</w:t>
            </w:r>
          </w:p>
        </w:tc>
      </w:tr>
      <w:tr w:rsidR="00840EB9" w:rsidRPr="00840EB9" w:rsidTr="00840EB9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1,44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499 355,82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1 270 395,08</w:t>
            </w:r>
          </w:p>
        </w:tc>
      </w:tr>
      <w:tr w:rsidR="00840EB9" w:rsidRPr="00840EB9" w:rsidTr="00840EB9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1,45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499 366,56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1 270 403,27</w:t>
            </w:r>
          </w:p>
        </w:tc>
      </w:tr>
      <w:tr w:rsidR="00840EB9" w:rsidRPr="00840EB9" w:rsidTr="00840EB9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lastRenderedPageBreak/>
              <w:t>1,46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499 326,91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1 270 417,91</w:t>
            </w:r>
          </w:p>
        </w:tc>
      </w:tr>
      <w:tr w:rsidR="00840EB9" w:rsidRPr="00840EB9" w:rsidTr="00840EB9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1,47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499 298,31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1 270 390,54</w:t>
            </w:r>
          </w:p>
        </w:tc>
      </w:tr>
      <w:tr w:rsidR="00840EB9" w:rsidRPr="00840EB9" w:rsidTr="00840EB9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1,48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499 217,88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1 270 318,62</w:t>
            </w:r>
          </w:p>
        </w:tc>
      </w:tr>
      <w:tr w:rsidR="00840EB9" w:rsidRPr="00840EB9" w:rsidTr="00840EB9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1,49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499 211,70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1 270 325,24</w:t>
            </w:r>
          </w:p>
        </w:tc>
      </w:tr>
      <w:tr w:rsidR="00840EB9" w:rsidRPr="00840EB9" w:rsidTr="00840EB9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1,50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499 172,69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1 270 279,20</w:t>
            </w:r>
          </w:p>
        </w:tc>
      </w:tr>
      <w:tr w:rsidR="00840EB9" w:rsidRPr="00840EB9" w:rsidTr="00840EB9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1,51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499 168,35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1 270 274,07</w:t>
            </w:r>
          </w:p>
        </w:tc>
      </w:tr>
      <w:tr w:rsidR="00840EB9" w:rsidRPr="00840EB9" w:rsidTr="00840EB9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1,52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499 164,30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1 270 270,06</w:t>
            </w:r>
          </w:p>
        </w:tc>
      </w:tr>
      <w:tr w:rsidR="00840EB9" w:rsidRPr="00840EB9" w:rsidTr="00840EB9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1,53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499 160,01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1 270 265,79</w:t>
            </w:r>
          </w:p>
        </w:tc>
      </w:tr>
      <w:tr w:rsidR="00840EB9" w:rsidRPr="00840EB9" w:rsidTr="00840EB9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1,54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499 155,19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1 270 260,98</w:t>
            </w:r>
          </w:p>
        </w:tc>
      </w:tr>
      <w:tr w:rsidR="00840EB9" w:rsidRPr="00840EB9" w:rsidTr="00840EB9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1,55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499 082,78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1 270 188,85</w:t>
            </w:r>
          </w:p>
        </w:tc>
      </w:tr>
      <w:tr w:rsidR="00840EB9" w:rsidRPr="00840EB9" w:rsidTr="00840EB9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1,56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499 095,33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1 270 176,93</w:t>
            </w:r>
          </w:p>
        </w:tc>
      </w:tr>
      <w:tr w:rsidR="00840EB9" w:rsidRPr="00840EB9" w:rsidTr="00840EB9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1,57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499 091,17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1 270 169,45</w:t>
            </w:r>
          </w:p>
        </w:tc>
      </w:tr>
      <w:tr w:rsidR="00840EB9" w:rsidRPr="00840EB9" w:rsidTr="00840EB9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1,58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499 073,23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1 270 137,19</w:t>
            </w:r>
          </w:p>
        </w:tc>
      </w:tr>
      <w:tr w:rsidR="00840EB9" w:rsidRPr="00840EB9" w:rsidTr="00840EB9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1,59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499 051,22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1 270 097,62</w:t>
            </w:r>
          </w:p>
        </w:tc>
      </w:tr>
      <w:tr w:rsidR="00840EB9" w:rsidRPr="00840EB9" w:rsidTr="00840EB9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1,60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499 045,39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1 270 087,14</w:t>
            </w:r>
          </w:p>
        </w:tc>
      </w:tr>
      <w:tr w:rsidR="00840EB9" w:rsidRPr="00840EB9" w:rsidTr="00840EB9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1,61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498 998,06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1 269 990,93</w:t>
            </w:r>
          </w:p>
        </w:tc>
      </w:tr>
      <w:tr w:rsidR="00840EB9" w:rsidRPr="00840EB9" w:rsidTr="00840EB9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1,62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498 985,08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1 269 968,77</w:t>
            </w:r>
          </w:p>
        </w:tc>
      </w:tr>
      <w:tr w:rsidR="00840EB9" w:rsidRPr="00840EB9" w:rsidTr="00840EB9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1,63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498 978,35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1 269 954,73</w:t>
            </w:r>
          </w:p>
        </w:tc>
      </w:tr>
      <w:tr w:rsidR="00840EB9" w:rsidRPr="00840EB9" w:rsidTr="00840EB9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1,64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498 979,61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1 269 954,11</w:t>
            </w:r>
          </w:p>
        </w:tc>
      </w:tr>
      <w:tr w:rsidR="00840EB9" w:rsidRPr="00840EB9" w:rsidTr="00840EB9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1,65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498 987,29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1 269 950,24</w:t>
            </w:r>
          </w:p>
        </w:tc>
      </w:tr>
      <w:tr w:rsidR="00840EB9" w:rsidRPr="00840EB9" w:rsidTr="00840EB9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1,66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498 980,46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1 269 935,49</w:t>
            </w:r>
          </w:p>
        </w:tc>
      </w:tr>
      <w:tr w:rsidR="00840EB9" w:rsidRPr="00840EB9" w:rsidTr="00840EB9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1,67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498 985,41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1 269 933,04</w:t>
            </w:r>
          </w:p>
        </w:tc>
      </w:tr>
      <w:tr w:rsidR="00840EB9" w:rsidRPr="00840EB9" w:rsidTr="00840EB9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1,68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498 984,11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1 269 930,21</w:t>
            </w:r>
          </w:p>
        </w:tc>
      </w:tr>
      <w:tr w:rsidR="00840EB9" w:rsidRPr="00840EB9" w:rsidTr="00840EB9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1,69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498 985,35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1 269 929,60</w:t>
            </w:r>
          </w:p>
        </w:tc>
      </w:tr>
      <w:tr w:rsidR="00840EB9" w:rsidRPr="00840EB9" w:rsidTr="00840EB9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1,70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498 975,37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1 269 908,54</w:t>
            </w:r>
          </w:p>
        </w:tc>
      </w:tr>
      <w:tr w:rsidR="00840EB9" w:rsidRPr="00840EB9" w:rsidTr="00840EB9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1,71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498 973,13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1 269 909,62</w:t>
            </w:r>
          </w:p>
        </w:tc>
      </w:tr>
      <w:tr w:rsidR="00840EB9" w:rsidRPr="00840EB9" w:rsidTr="00840EB9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1,72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498 954,18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1 269 870,42</w:t>
            </w:r>
          </w:p>
        </w:tc>
      </w:tr>
      <w:tr w:rsidR="00840EB9" w:rsidRPr="00840EB9" w:rsidTr="00840EB9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1,73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498 949,36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1 269 855,20</w:t>
            </w:r>
          </w:p>
        </w:tc>
      </w:tr>
      <w:tr w:rsidR="00840EB9" w:rsidRPr="00840EB9" w:rsidTr="00840EB9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1,74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498 884,75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1 269 716,96</w:t>
            </w:r>
          </w:p>
        </w:tc>
      </w:tr>
      <w:tr w:rsidR="00840EB9" w:rsidRPr="00840EB9" w:rsidTr="00840EB9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1,75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498 879,52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1 269 715,54</w:t>
            </w:r>
          </w:p>
        </w:tc>
      </w:tr>
      <w:tr w:rsidR="00840EB9" w:rsidRPr="00840EB9" w:rsidTr="00840EB9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1,76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498 878,95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1 269 715,81</w:t>
            </w:r>
          </w:p>
        </w:tc>
      </w:tr>
      <w:tr w:rsidR="00840EB9" w:rsidRPr="00840EB9" w:rsidTr="00840EB9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1,77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498 858,39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1 269 666,58</w:t>
            </w:r>
          </w:p>
        </w:tc>
      </w:tr>
      <w:tr w:rsidR="00840EB9" w:rsidRPr="00840EB9" w:rsidTr="00840EB9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1,78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498 804,85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1 269 551,02</w:t>
            </w:r>
          </w:p>
        </w:tc>
      </w:tr>
      <w:tr w:rsidR="00840EB9" w:rsidRPr="00840EB9" w:rsidTr="00840EB9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1,79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498 791,03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1 269 523,30</w:t>
            </w:r>
          </w:p>
        </w:tc>
      </w:tr>
      <w:tr w:rsidR="00840EB9" w:rsidRPr="00840EB9" w:rsidTr="00840EB9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1,80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498 776,02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1 269 492,19</w:t>
            </w:r>
          </w:p>
        </w:tc>
      </w:tr>
      <w:tr w:rsidR="00840EB9" w:rsidRPr="00840EB9" w:rsidTr="00840EB9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1,81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498 760,45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1 269 475,87</w:t>
            </w:r>
          </w:p>
        </w:tc>
      </w:tr>
      <w:tr w:rsidR="00840EB9" w:rsidRPr="00840EB9" w:rsidTr="00840EB9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1,82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498 738,53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1 269 444,84</w:t>
            </w:r>
          </w:p>
        </w:tc>
      </w:tr>
      <w:tr w:rsidR="00840EB9" w:rsidRPr="00840EB9" w:rsidTr="00840EB9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1,83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498 712,46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1 269 414,75</w:t>
            </w:r>
          </w:p>
        </w:tc>
      </w:tr>
      <w:tr w:rsidR="00840EB9" w:rsidRPr="00840EB9" w:rsidTr="00840EB9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1,84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498 723,11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1 269 409,23</w:t>
            </w:r>
          </w:p>
        </w:tc>
      </w:tr>
      <w:tr w:rsidR="00840EB9" w:rsidRPr="00840EB9" w:rsidTr="00840EB9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1,85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498 720,23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1 269 403,75</w:t>
            </w:r>
          </w:p>
        </w:tc>
      </w:tr>
      <w:tr w:rsidR="00840EB9" w:rsidRPr="00840EB9" w:rsidTr="00840EB9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1,86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498 716,01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1 269 395,81</w:t>
            </w:r>
          </w:p>
        </w:tc>
      </w:tr>
      <w:tr w:rsidR="00840EB9" w:rsidRPr="00840EB9" w:rsidTr="00840EB9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1,87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498 711,53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1 269 384,33</w:t>
            </w:r>
          </w:p>
        </w:tc>
      </w:tr>
      <w:tr w:rsidR="00840EB9" w:rsidRPr="00840EB9" w:rsidTr="00840EB9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1,88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498 708,49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1 269 376,13</w:t>
            </w:r>
          </w:p>
        </w:tc>
      </w:tr>
      <w:tr w:rsidR="00840EB9" w:rsidRPr="00840EB9" w:rsidTr="00840EB9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1,89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498 703,26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1 269 364,31</w:t>
            </w:r>
          </w:p>
        </w:tc>
      </w:tr>
      <w:tr w:rsidR="00840EB9" w:rsidRPr="00840EB9" w:rsidTr="00840EB9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1,90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498 699,61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1 269 356,04</w:t>
            </w:r>
          </w:p>
        </w:tc>
      </w:tr>
      <w:tr w:rsidR="00840EB9" w:rsidRPr="00840EB9" w:rsidTr="00840EB9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1,91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498 694,68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1 269 344,89</w:t>
            </w:r>
          </w:p>
        </w:tc>
      </w:tr>
      <w:tr w:rsidR="00840EB9" w:rsidRPr="00840EB9" w:rsidTr="00840EB9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1,92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498 611,12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1 269 174,15</w:t>
            </w:r>
          </w:p>
        </w:tc>
      </w:tr>
      <w:tr w:rsidR="00840EB9" w:rsidRPr="00840EB9" w:rsidTr="00840EB9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1,93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498 601,45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1 269 153,90</w:t>
            </w:r>
          </w:p>
        </w:tc>
      </w:tr>
      <w:tr w:rsidR="00840EB9" w:rsidRPr="00840EB9" w:rsidTr="00840EB9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1,94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498 598,88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1 269 148,32</w:t>
            </w:r>
          </w:p>
        </w:tc>
      </w:tr>
      <w:tr w:rsidR="00840EB9" w:rsidRPr="00840EB9" w:rsidTr="00840EB9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1,95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498 595,80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1 269 139,79</w:t>
            </w:r>
          </w:p>
        </w:tc>
      </w:tr>
      <w:tr w:rsidR="00840EB9" w:rsidRPr="00840EB9" w:rsidTr="00840EB9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lastRenderedPageBreak/>
              <w:t>1,96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498 528,79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1 269 001,62</w:t>
            </w:r>
          </w:p>
        </w:tc>
      </w:tr>
      <w:tr w:rsidR="00840EB9" w:rsidRPr="00840EB9" w:rsidTr="00840EB9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1,97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498 503,70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1 268 951,47</w:t>
            </w:r>
          </w:p>
        </w:tc>
      </w:tr>
      <w:tr w:rsidR="00840EB9" w:rsidRPr="00840EB9" w:rsidTr="00840EB9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1,1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498 538,60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1 268 934,01</w:t>
            </w:r>
          </w:p>
        </w:tc>
      </w:tr>
      <w:tr w:rsidR="006A2D89" w:rsidRPr="00840EB9" w:rsidTr="00D141A9">
        <w:trPr>
          <w:jc w:val="center"/>
        </w:trPr>
        <w:tc>
          <w:tcPr>
            <w:tcW w:w="6487" w:type="dxa"/>
            <w:gridSpan w:val="3"/>
            <w:shd w:val="clear" w:color="auto" w:fill="auto"/>
          </w:tcPr>
          <w:p w:rsidR="006A2D89" w:rsidRPr="00840EB9" w:rsidRDefault="006A2D89" w:rsidP="006A2D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Внутренний контур</w:t>
            </w:r>
          </w:p>
        </w:tc>
      </w:tr>
      <w:tr w:rsidR="00F50198" w:rsidRPr="00F50198" w:rsidTr="00D141A9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0198" w:rsidRPr="00F50198" w:rsidRDefault="00F50198" w:rsidP="00F50198">
            <w:pPr>
              <w:jc w:val="center"/>
              <w:rPr>
                <w:color w:val="000000"/>
              </w:rPr>
            </w:pPr>
            <w:r w:rsidRPr="00F50198">
              <w:rPr>
                <w:color w:val="000000"/>
              </w:rPr>
              <w:t>1,98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0198" w:rsidRPr="00F50198" w:rsidRDefault="00F50198" w:rsidP="00F50198">
            <w:pPr>
              <w:jc w:val="center"/>
              <w:rPr>
                <w:color w:val="000000"/>
              </w:rPr>
            </w:pPr>
            <w:r w:rsidRPr="00F50198">
              <w:rPr>
                <w:color w:val="000000"/>
              </w:rPr>
              <w:t>498 757,84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0198" w:rsidRPr="00F50198" w:rsidRDefault="00F50198" w:rsidP="00F50198">
            <w:pPr>
              <w:jc w:val="center"/>
              <w:rPr>
                <w:color w:val="000000"/>
              </w:rPr>
            </w:pPr>
            <w:r w:rsidRPr="00F50198">
              <w:rPr>
                <w:color w:val="000000"/>
              </w:rPr>
              <w:t>1 269 390,37</w:t>
            </w:r>
          </w:p>
        </w:tc>
      </w:tr>
      <w:tr w:rsidR="00F50198" w:rsidRPr="00F50198" w:rsidTr="00D141A9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0198" w:rsidRPr="00F50198" w:rsidRDefault="00F50198" w:rsidP="00F50198">
            <w:pPr>
              <w:jc w:val="center"/>
              <w:rPr>
                <w:color w:val="000000"/>
              </w:rPr>
            </w:pPr>
            <w:r w:rsidRPr="00F50198">
              <w:rPr>
                <w:color w:val="000000"/>
              </w:rPr>
              <w:t>1,99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0198" w:rsidRPr="00F50198" w:rsidRDefault="00F50198" w:rsidP="00F50198">
            <w:pPr>
              <w:jc w:val="center"/>
              <w:rPr>
                <w:color w:val="000000"/>
              </w:rPr>
            </w:pPr>
            <w:r w:rsidRPr="00F50198">
              <w:rPr>
                <w:color w:val="000000"/>
              </w:rPr>
              <w:t>498 759,81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0198" w:rsidRPr="00F50198" w:rsidRDefault="00F50198" w:rsidP="00F50198">
            <w:pPr>
              <w:jc w:val="center"/>
              <w:rPr>
                <w:color w:val="000000"/>
              </w:rPr>
            </w:pPr>
            <w:r w:rsidRPr="00F50198">
              <w:rPr>
                <w:color w:val="000000"/>
              </w:rPr>
              <w:t>1 269 394,40</w:t>
            </w:r>
          </w:p>
        </w:tc>
      </w:tr>
      <w:tr w:rsidR="00F50198" w:rsidRPr="00F50198" w:rsidTr="00D141A9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0198" w:rsidRPr="00F50198" w:rsidRDefault="00F50198" w:rsidP="00F50198">
            <w:pPr>
              <w:jc w:val="center"/>
              <w:rPr>
                <w:color w:val="000000"/>
              </w:rPr>
            </w:pPr>
            <w:r w:rsidRPr="00F50198">
              <w:rPr>
                <w:color w:val="000000"/>
              </w:rPr>
              <w:t>1,100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0198" w:rsidRPr="00F50198" w:rsidRDefault="00F50198" w:rsidP="00F50198">
            <w:pPr>
              <w:jc w:val="center"/>
              <w:rPr>
                <w:color w:val="000000"/>
              </w:rPr>
            </w:pPr>
            <w:r w:rsidRPr="00F50198">
              <w:rPr>
                <w:color w:val="000000"/>
              </w:rPr>
              <w:t>498 754,56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0198" w:rsidRPr="00F50198" w:rsidRDefault="00F50198" w:rsidP="00F50198">
            <w:pPr>
              <w:jc w:val="center"/>
              <w:rPr>
                <w:color w:val="000000"/>
              </w:rPr>
            </w:pPr>
            <w:r w:rsidRPr="00F50198">
              <w:rPr>
                <w:color w:val="000000"/>
              </w:rPr>
              <w:t>1 269 396,97</w:t>
            </w:r>
          </w:p>
        </w:tc>
      </w:tr>
      <w:tr w:rsidR="00F50198" w:rsidRPr="00F50198" w:rsidTr="00D141A9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0198" w:rsidRPr="00F50198" w:rsidRDefault="00F50198" w:rsidP="00F50198">
            <w:pPr>
              <w:jc w:val="center"/>
              <w:rPr>
                <w:color w:val="000000"/>
              </w:rPr>
            </w:pPr>
            <w:r w:rsidRPr="00F50198">
              <w:rPr>
                <w:color w:val="000000"/>
              </w:rPr>
              <w:t>1,101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0198" w:rsidRPr="00F50198" w:rsidRDefault="00F50198" w:rsidP="00F50198">
            <w:pPr>
              <w:jc w:val="center"/>
              <w:rPr>
                <w:color w:val="000000"/>
              </w:rPr>
            </w:pPr>
            <w:r w:rsidRPr="00F50198">
              <w:rPr>
                <w:color w:val="000000"/>
              </w:rPr>
              <w:t>498 752,52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0198" w:rsidRPr="00F50198" w:rsidRDefault="00F50198" w:rsidP="00F50198">
            <w:pPr>
              <w:jc w:val="center"/>
              <w:rPr>
                <w:color w:val="000000"/>
              </w:rPr>
            </w:pPr>
            <w:r w:rsidRPr="00F50198">
              <w:rPr>
                <w:color w:val="000000"/>
              </w:rPr>
              <w:t>1 269 392,96</w:t>
            </w:r>
          </w:p>
        </w:tc>
      </w:tr>
      <w:tr w:rsidR="00F50198" w:rsidRPr="00F50198" w:rsidTr="00D141A9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0198" w:rsidRPr="00F50198" w:rsidRDefault="00F50198" w:rsidP="00F50198">
            <w:pPr>
              <w:jc w:val="center"/>
              <w:rPr>
                <w:color w:val="000000"/>
              </w:rPr>
            </w:pPr>
            <w:r w:rsidRPr="00F50198">
              <w:rPr>
                <w:color w:val="000000"/>
              </w:rPr>
              <w:t>1,98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0198" w:rsidRPr="00F50198" w:rsidRDefault="00F50198" w:rsidP="00F50198">
            <w:pPr>
              <w:jc w:val="center"/>
              <w:rPr>
                <w:color w:val="000000"/>
              </w:rPr>
            </w:pPr>
            <w:r w:rsidRPr="00F50198">
              <w:rPr>
                <w:color w:val="000000"/>
              </w:rPr>
              <w:t>498 757,84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0198" w:rsidRPr="00F50198" w:rsidRDefault="00F50198" w:rsidP="00F50198">
            <w:pPr>
              <w:jc w:val="center"/>
              <w:rPr>
                <w:color w:val="000000"/>
              </w:rPr>
            </w:pPr>
            <w:r w:rsidRPr="00F50198">
              <w:rPr>
                <w:color w:val="000000"/>
              </w:rPr>
              <w:t>1 269 390,37</w:t>
            </w:r>
          </w:p>
        </w:tc>
      </w:tr>
    </w:tbl>
    <w:p w:rsidR="00840EB9" w:rsidRDefault="00840EB9" w:rsidP="00840EB9">
      <w:pPr>
        <w:jc w:val="center"/>
        <w:rPr>
          <w:color w:val="000000"/>
        </w:rPr>
      </w:pPr>
    </w:p>
    <w:p w:rsidR="006A2D89" w:rsidRDefault="006A2D89" w:rsidP="00840EB9">
      <w:pPr>
        <w:jc w:val="center"/>
        <w:rPr>
          <w:color w:val="00000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8"/>
        <w:gridCol w:w="2268"/>
        <w:gridCol w:w="2551"/>
      </w:tblGrid>
      <w:tr w:rsidR="00840EB9" w:rsidRPr="00DA2D7A" w:rsidTr="00840EB9">
        <w:trPr>
          <w:jc w:val="center"/>
        </w:trPr>
        <w:tc>
          <w:tcPr>
            <w:tcW w:w="64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0EB9" w:rsidRPr="00840EB9" w:rsidRDefault="00840EB9" w:rsidP="00840EB9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val="en-US" w:eastAsia="en-US"/>
              </w:rPr>
              <w:t>:</w:t>
            </w:r>
            <w:r>
              <w:rPr>
                <w:rFonts w:eastAsia="Calibri"/>
                <w:lang w:eastAsia="en-US"/>
              </w:rPr>
              <w:t>ЗУ2</w:t>
            </w:r>
          </w:p>
        </w:tc>
      </w:tr>
      <w:tr w:rsidR="00840EB9" w:rsidRPr="00840EB9" w:rsidTr="00840EB9">
        <w:trPr>
          <w:jc w:val="center"/>
        </w:trPr>
        <w:tc>
          <w:tcPr>
            <w:tcW w:w="1668" w:type="dxa"/>
            <w:shd w:val="clear" w:color="auto" w:fill="auto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 xml:space="preserve">Номер точки </w:t>
            </w:r>
          </w:p>
        </w:tc>
        <w:tc>
          <w:tcPr>
            <w:tcW w:w="2268" w:type="dxa"/>
            <w:shd w:val="clear" w:color="auto" w:fill="auto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X</w:t>
            </w:r>
          </w:p>
        </w:tc>
        <w:tc>
          <w:tcPr>
            <w:tcW w:w="2551" w:type="dxa"/>
            <w:shd w:val="clear" w:color="auto" w:fill="auto"/>
          </w:tcPr>
          <w:p w:rsidR="00840EB9" w:rsidRPr="00840EB9" w:rsidRDefault="00840EB9" w:rsidP="00840EB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Y</w:t>
            </w:r>
          </w:p>
        </w:tc>
      </w:tr>
      <w:tr w:rsidR="006A2D89" w:rsidRPr="00840EB9" w:rsidTr="00D141A9">
        <w:trPr>
          <w:jc w:val="center"/>
        </w:trPr>
        <w:tc>
          <w:tcPr>
            <w:tcW w:w="6487" w:type="dxa"/>
            <w:gridSpan w:val="3"/>
            <w:shd w:val="clear" w:color="auto" w:fill="auto"/>
          </w:tcPr>
          <w:p w:rsidR="006A2D89" w:rsidRPr="00840EB9" w:rsidRDefault="006A2D89" w:rsidP="00D141A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Внешний контур</w:t>
            </w:r>
          </w:p>
        </w:tc>
      </w:tr>
      <w:tr w:rsidR="00417CCF" w:rsidRPr="00840EB9" w:rsidTr="00840EB9">
        <w:trPr>
          <w:jc w:val="center"/>
        </w:trPr>
        <w:tc>
          <w:tcPr>
            <w:tcW w:w="1668" w:type="dxa"/>
            <w:shd w:val="clear" w:color="auto" w:fill="auto"/>
            <w:vAlign w:val="bottom"/>
          </w:tcPr>
          <w:p w:rsidR="00417CCF" w:rsidRPr="00417CCF" w:rsidRDefault="00417CCF" w:rsidP="00417CCF">
            <w:pPr>
              <w:jc w:val="center"/>
              <w:rPr>
                <w:color w:val="000000"/>
              </w:rPr>
            </w:pPr>
            <w:r w:rsidRPr="00417CCF">
              <w:rPr>
                <w:color w:val="000000"/>
              </w:rPr>
              <w:t>2,1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417CCF" w:rsidRPr="00417CCF" w:rsidRDefault="00417CCF" w:rsidP="00417CCF">
            <w:pPr>
              <w:jc w:val="center"/>
              <w:rPr>
                <w:color w:val="000000"/>
              </w:rPr>
            </w:pPr>
            <w:r w:rsidRPr="00417CCF">
              <w:rPr>
                <w:color w:val="000000"/>
              </w:rPr>
              <w:t>498 597,67</w:t>
            </w:r>
          </w:p>
        </w:tc>
        <w:tc>
          <w:tcPr>
            <w:tcW w:w="2551" w:type="dxa"/>
            <w:shd w:val="clear" w:color="auto" w:fill="auto"/>
            <w:vAlign w:val="bottom"/>
          </w:tcPr>
          <w:p w:rsidR="00417CCF" w:rsidRPr="00417CCF" w:rsidRDefault="00417CCF" w:rsidP="00417CCF">
            <w:pPr>
              <w:jc w:val="center"/>
              <w:rPr>
                <w:color w:val="000000"/>
              </w:rPr>
            </w:pPr>
            <w:r w:rsidRPr="00417CCF">
              <w:rPr>
                <w:color w:val="000000"/>
              </w:rPr>
              <w:t>1 268 395,29</w:t>
            </w:r>
          </w:p>
        </w:tc>
      </w:tr>
      <w:tr w:rsidR="00417CCF" w:rsidRPr="00840EB9" w:rsidTr="00840EB9">
        <w:trPr>
          <w:jc w:val="center"/>
        </w:trPr>
        <w:tc>
          <w:tcPr>
            <w:tcW w:w="1668" w:type="dxa"/>
            <w:shd w:val="clear" w:color="auto" w:fill="auto"/>
            <w:vAlign w:val="bottom"/>
          </w:tcPr>
          <w:p w:rsidR="00417CCF" w:rsidRPr="00417CCF" w:rsidRDefault="00417CCF" w:rsidP="00417CCF">
            <w:pPr>
              <w:jc w:val="center"/>
              <w:rPr>
                <w:color w:val="000000"/>
              </w:rPr>
            </w:pPr>
            <w:r w:rsidRPr="00417CCF">
              <w:rPr>
                <w:color w:val="000000"/>
              </w:rPr>
              <w:t>2,2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417CCF" w:rsidRPr="00417CCF" w:rsidRDefault="00417CCF" w:rsidP="00417CCF">
            <w:pPr>
              <w:jc w:val="center"/>
              <w:rPr>
                <w:color w:val="000000"/>
              </w:rPr>
            </w:pPr>
            <w:r w:rsidRPr="00417CCF">
              <w:rPr>
                <w:color w:val="000000"/>
              </w:rPr>
              <w:t>498 606,87</w:t>
            </w:r>
          </w:p>
        </w:tc>
        <w:tc>
          <w:tcPr>
            <w:tcW w:w="2551" w:type="dxa"/>
            <w:shd w:val="clear" w:color="auto" w:fill="auto"/>
            <w:vAlign w:val="bottom"/>
          </w:tcPr>
          <w:p w:rsidR="00417CCF" w:rsidRPr="00417CCF" w:rsidRDefault="00417CCF" w:rsidP="00417CCF">
            <w:pPr>
              <w:jc w:val="center"/>
              <w:rPr>
                <w:color w:val="000000"/>
              </w:rPr>
            </w:pPr>
            <w:r w:rsidRPr="00417CCF">
              <w:rPr>
                <w:color w:val="000000"/>
              </w:rPr>
              <w:t>1 268 415,07</w:t>
            </w:r>
          </w:p>
        </w:tc>
      </w:tr>
      <w:tr w:rsidR="00417CCF" w:rsidRPr="00840EB9" w:rsidTr="00840EB9">
        <w:trPr>
          <w:jc w:val="center"/>
        </w:trPr>
        <w:tc>
          <w:tcPr>
            <w:tcW w:w="1668" w:type="dxa"/>
            <w:shd w:val="clear" w:color="auto" w:fill="auto"/>
            <w:vAlign w:val="bottom"/>
          </w:tcPr>
          <w:p w:rsidR="00417CCF" w:rsidRPr="00417CCF" w:rsidRDefault="00417CCF" w:rsidP="00417CCF">
            <w:pPr>
              <w:jc w:val="center"/>
              <w:rPr>
                <w:color w:val="000000"/>
              </w:rPr>
            </w:pPr>
            <w:r w:rsidRPr="00417CCF">
              <w:rPr>
                <w:color w:val="000000"/>
              </w:rPr>
              <w:t>2,3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417CCF" w:rsidRPr="00417CCF" w:rsidRDefault="00417CCF" w:rsidP="00417CCF">
            <w:pPr>
              <w:jc w:val="center"/>
              <w:rPr>
                <w:color w:val="000000"/>
              </w:rPr>
            </w:pPr>
            <w:r w:rsidRPr="00417CCF">
              <w:rPr>
                <w:color w:val="000000"/>
              </w:rPr>
              <w:t>498 452,96</w:t>
            </w:r>
          </w:p>
        </w:tc>
        <w:tc>
          <w:tcPr>
            <w:tcW w:w="2551" w:type="dxa"/>
            <w:shd w:val="clear" w:color="auto" w:fill="auto"/>
            <w:vAlign w:val="bottom"/>
          </w:tcPr>
          <w:p w:rsidR="00417CCF" w:rsidRPr="00417CCF" w:rsidRDefault="00417CCF" w:rsidP="00417CCF">
            <w:pPr>
              <w:jc w:val="center"/>
              <w:rPr>
                <w:color w:val="000000"/>
              </w:rPr>
            </w:pPr>
            <w:r w:rsidRPr="00417CCF">
              <w:rPr>
                <w:color w:val="000000"/>
              </w:rPr>
              <w:t>1 268 666,26</w:t>
            </w:r>
          </w:p>
        </w:tc>
      </w:tr>
      <w:tr w:rsidR="00417CCF" w:rsidRPr="00840EB9" w:rsidTr="00840EB9">
        <w:trPr>
          <w:jc w:val="center"/>
        </w:trPr>
        <w:tc>
          <w:tcPr>
            <w:tcW w:w="1668" w:type="dxa"/>
            <w:shd w:val="clear" w:color="auto" w:fill="auto"/>
            <w:vAlign w:val="bottom"/>
          </w:tcPr>
          <w:p w:rsidR="00417CCF" w:rsidRPr="00417CCF" w:rsidRDefault="00417CCF" w:rsidP="00417CCF">
            <w:pPr>
              <w:jc w:val="center"/>
              <w:rPr>
                <w:color w:val="000000"/>
              </w:rPr>
            </w:pPr>
            <w:r w:rsidRPr="00417CCF">
              <w:rPr>
                <w:color w:val="000000"/>
              </w:rPr>
              <w:t>2,4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417CCF" w:rsidRPr="00417CCF" w:rsidRDefault="00417CCF" w:rsidP="00417CCF">
            <w:pPr>
              <w:jc w:val="center"/>
              <w:rPr>
                <w:color w:val="000000"/>
              </w:rPr>
            </w:pPr>
            <w:r w:rsidRPr="00417CCF">
              <w:rPr>
                <w:color w:val="000000"/>
              </w:rPr>
              <w:t>498 447,48</w:t>
            </w:r>
          </w:p>
        </w:tc>
        <w:tc>
          <w:tcPr>
            <w:tcW w:w="2551" w:type="dxa"/>
            <w:shd w:val="clear" w:color="auto" w:fill="auto"/>
            <w:vAlign w:val="bottom"/>
          </w:tcPr>
          <w:p w:rsidR="00417CCF" w:rsidRPr="00417CCF" w:rsidRDefault="00417CCF" w:rsidP="00417CCF">
            <w:pPr>
              <w:jc w:val="center"/>
              <w:rPr>
                <w:color w:val="000000"/>
              </w:rPr>
            </w:pPr>
            <w:r w:rsidRPr="00417CCF">
              <w:rPr>
                <w:color w:val="000000"/>
              </w:rPr>
              <w:t>1 268 671,60</w:t>
            </w:r>
          </w:p>
        </w:tc>
      </w:tr>
      <w:tr w:rsidR="00417CCF" w:rsidRPr="00840EB9" w:rsidTr="00840EB9">
        <w:trPr>
          <w:jc w:val="center"/>
        </w:trPr>
        <w:tc>
          <w:tcPr>
            <w:tcW w:w="1668" w:type="dxa"/>
            <w:shd w:val="clear" w:color="auto" w:fill="auto"/>
            <w:vAlign w:val="bottom"/>
          </w:tcPr>
          <w:p w:rsidR="00417CCF" w:rsidRPr="00417CCF" w:rsidRDefault="00417CCF" w:rsidP="00417CCF">
            <w:pPr>
              <w:jc w:val="center"/>
              <w:rPr>
                <w:color w:val="000000"/>
              </w:rPr>
            </w:pPr>
            <w:r w:rsidRPr="00417CCF">
              <w:rPr>
                <w:color w:val="000000"/>
              </w:rPr>
              <w:t>2,5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417CCF" w:rsidRPr="00417CCF" w:rsidRDefault="00417CCF" w:rsidP="00417CCF">
            <w:pPr>
              <w:jc w:val="center"/>
              <w:rPr>
                <w:color w:val="000000"/>
              </w:rPr>
            </w:pPr>
            <w:r w:rsidRPr="00417CCF">
              <w:rPr>
                <w:color w:val="000000"/>
              </w:rPr>
              <w:t>498 444,51</w:t>
            </w:r>
          </w:p>
        </w:tc>
        <w:tc>
          <w:tcPr>
            <w:tcW w:w="2551" w:type="dxa"/>
            <w:shd w:val="clear" w:color="auto" w:fill="auto"/>
            <w:vAlign w:val="bottom"/>
          </w:tcPr>
          <w:p w:rsidR="00417CCF" w:rsidRPr="00417CCF" w:rsidRDefault="00417CCF" w:rsidP="00417CCF">
            <w:pPr>
              <w:jc w:val="center"/>
              <w:rPr>
                <w:color w:val="000000"/>
              </w:rPr>
            </w:pPr>
            <w:r w:rsidRPr="00417CCF">
              <w:rPr>
                <w:color w:val="000000"/>
              </w:rPr>
              <w:t>1 268 672,41</w:t>
            </w:r>
          </w:p>
        </w:tc>
      </w:tr>
      <w:tr w:rsidR="00417CCF" w:rsidRPr="00840EB9" w:rsidTr="00840EB9">
        <w:trPr>
          <w:jc w:val="center"/>
        </w:trPr>
        <w:tc>
          <w:tcPr>
            <w:tcW w:w="1668" w:type="dxa"/>
            <w:shd w:val="clear" w:color="auto" w:fill="auto"/>
            <w:vAlign w:val="bottom"/>
          </w:tcPr>
          <w:p w:rsidR="00417CCF" w:rsidRPr="00417CCF" w:rsidRDefault="00417CCF" w:rsidP="00417CCF">
            <w:pPr>
              <w:jc w:val="center"/>
              <w:rPr>
                <w:color w:val="000000"/>
              </w:rPr>
            </w:pPr>
            <w:r w:rsidRPr="00417CCF">
              <w:rPr>
                <w:color w:val="000000"/>
              </w:rPr>
              <w:t>2,6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417CCF" w:rsidRPr="00417CCF" w:rsidRDefault="00417CCF" w:rsidP="00417CCF">
            <w:pPr>
              <w:jc w:val="center"/>
              <w:rPr>
                <w:color w:val="000000"/>
              </w:rPr>
            </w:pPr>
            <w:r w:rsidRPr="00417CCF">
              <w:rPr>
                <w:color w:val="000000"/>
              </w:rPr>
              <w:t>498 432,98</w:t>
            </w:r>
          </w:p>
        </w:tc>
        <w:tc>
          <w:tcPr>
            <w:tcW w:w="2551" w:type="dxa"/>
            <w:shd w:val="clear" w:color="auto" w:fill="auto"/>
            <w:vAlign w:val="bottom"/>
          </w:tcPr>
          <w:p w:rsidR="00417CCF" w:rsidRPr="00417CCF" w:rsidRDefault="00417CCF" w:rsidP="00417CCF">
            <w:pPr>
              <w:jc w:val="center"/>
              <w:rPr>
                <w:color w:val="000000"/>
              </w:rPr>
            </w:pPr>
            <w:r w:rsidRPr="00417CCF">
              <w:rPr>
                <w:color w:val="000000"/>
              </w:rPr>
              <w:t>1 268 693,32</w:t>
            </w:r>
          </w:p>
        </w:tc>
      </w:tr>
      <w:tr w:rsidR="00417CCF" w:rsidRPr="00840EB9" w:rsidTr="00840EB9">
        <w:trPr>
          <w:jc w:val="center"/>
        </w:trPr>
        <w:tc>
          <w:tcPr>
            <w:tcW w:w="1668" w:type="dxa"/>
            <w:shd w:val="clear" w:color="auto" w:fill="auto"/>
            <w:vAlign w:val="bottom"/>
          </w:tcPr>
          <w:p w:rsidR="00417CCF" w:rsidRPr="00417CCF" w:rsidRDefault="00417CCF" w:rsidP="00417CCF">
            <w:pPr>
              <w:jc w:val="center"/>
              <w:rPr>
                <w:color w:val="000000"/>
              </w:rPr>
            </w:pPr>
            <w:r w:rsidRPr="00417CCF">
              <w:rPr>
                <w:color w:val="000000"/>
              </w:rPr>
              <w:t>2,7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417CCF" w:rsidRPr="00417CCF" w:rsidRDefault="00417CCF" w:rsidP="00417CCF">
            <w:pPr>
              <w:jc w:val="center"/>
              <w:rPr>
                <w:color w:val="000000"/>
              </w:rPr>
            </w:pPr>
            <w:r w:rsidRPr="00417CCF">
              <w:rPr>
                <w:color w:val="000000"/>
              </w:rPr>
              <w:t>498 447,85</w:t>
            </w:r>
          </w:p>
        </w:tc>
        <w:tc>
          <w:tcPr>
            <w:tcW w:w="2551" w:type="dxa"/>
            <w:shd w:val="clear" w:color="auto" w:fill="auto"/>
            <w:vAlign w:val="bottom"/>
          </w:tcPr>
          <w:p w:rsidR="00417CCF" w:rsidRPr="00417CCF" w:rsidRDefault="00417CCF" w:rsidP="00417CCF">
            <w:pPr>
              <w:jc w:val="center"/>
              <w:rPr>
                <w:color w:val="000000"/>
              </w:rPr>
            </w:pPr>
            <w:r w:rsidRPr="00417CCF">
              <w:rPr>
                <w:color w:val="000000"/>
              </w:rPr>
              <w:t>1 268 751,83</w:t>
            </w:r>
          </w:p>
        </w:tc>
      </w:tr>
      <w:tr w:rsidR="00417CCF" w:rsidRPr="00840EB9" w:rsidTr="00840EB9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17CCF" w:rsidRPr="00417CCF" w:rsidRDefault="00417CCF" w:rsidP="00417CCF">
            <w:pPr>
              <w:jc w:val="center"/>
              <w:rPr>
                <w:color w:val="000000"/>
              </w:rPr>
            </w:pPr>
            <w:r w:rsidRPr="00417CCF">
              <w:rPr>
                <w:color w:val="000000"/>
              </w:rPr>
              <w:t>2,8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17CCF" w:rsidRPr="00417CCF" w:rsidRDefault="00417CCF" w:rsidP="00417CCF">
            <w:pPr>
              <w:jc w:val="center"/>
              <w:rPr>
                <w:color w:val="000000"/>
              </w:rPr>
            </w:pPr>
            <w:r w:rsidRPr="00417CCF">
              <w:rPr>
                <w:color w:val="000000"/>
              </w:rPr>
              <w:t>498 451,27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17CCF" w:rsidRPr="00417CCF" w:rsidRDefault="00417CCF" w:rsidP="00417CCF">
            <w:pPr>
              <w:jc w:val="center"/>
              <w:rPr>
                <w:color w:val="000000"/>
              </w:rPr>
            </w:pPr>
            <w:r w:rsidRPr="00417CCF">
              <w:rPr>
                <w:color w:val="000000"/>
              </w:rPr>
              <w:t>1 268 755,06</w:t>
            </w:r>
          </w:p>
        </w:tc>
      </w:tr>
      <w:tr w:rsidR="00417CCF" w:rsidRPr="00840EB9" w:rsidTr="00840EB9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17CCF" w:rsidRPr="00417CCF" w:rsidRDefault="00417CCF" w:rsidP="00417CCF">
            <w:pPr>
              <w:jc w:val="center"/>
              <w:rPr>
                <w:color w:val="000000"/>
              </w:rPr>
            </w:pPr>
            <w:r w:rsidRPr="00417CCF">
              <w:rPr>
                <w:color w:val="000000"/>
              </w:rPr>
              <w:t>2,9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17CCF" w:rsidRPr="00417CCF" w:rsidRDefault="00417CCF" w:rsidP="00417CCF">
            <w:pPr>
              <w:jc w:val="center"/>
              <w:rPr>
                <w:color w:val="000000"/>
              </w:rPr>
            </w:pPr>
            <w:r w:rsidRPr="00417CCF">
              <w:rPr>
                <w:color w:val="000000"/>
              </w:rPr>
              <w:t>498 452,02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17CCF" w:rsidRPr="00417CCF" w:rsidRDefault="00417CCF" w:rsidP="00417CCF">
            <w:pPr>
              <w:jc w:val="center"/>
              <w:rPr>
                <w:color w:val="000000"/>
              </w:rPr>
            </w:pPr>
            <w:r w:rsidRPr="00417CCF">
              <w:rPr>
                <w:color w:val="000000"/>
              </w:rPr>
              <w:t>1 268 757,16</w:t>
            </w:r>
          </w:p>
        </w:tc>
      </w:tr>
      <w:tr w:rsidR="00417CCF" w:rsidRPr="00840EB9" w:rsidTr="00840EB9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17CCF" w:rsidRPr="00417CCF" w:rsidRDefault="00417CCF" w:rsidP="00417CCF">
            <w:pPr>
              <w:jc w:val="center"/>
              <w:rPr>
                <w:color w:val="000000"/>
              </w:rPr>
            </w:pPr>
            <w:r w:rsidRPr="00417CCF">
              <w:rPr>
                <w:color w:val="000000"/>
              </w:rPr>
              <w:t>2,10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17CCF" w:rsidRPr="00417CCF" w:rsidRDefault="00417CCF" w:rsidP="00417CCF">
            <w:pPr>
              <w:jc w:val="center"/>
              <w:rPr>
                <w:color w:val="000000"/>
              </w:rPr>
            </w:pPr>
            <w:r w:rsidRPr="00417CCF">
              <w:rPr>
                <w:color w:val="000000"/>
              </w:rPr>
              <w:t>498 478,07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17CCF" w:rsidRPr="00417CCF" w:rsidRDefault="00417CCF" w:rsidP="00417CCF">
            <w:pPr>
              <w:jc w:val="center"/>
              <w:rPr>
                <w:color w:val="000000"/>
              </w:rPr>
            </w:pPr>
            <w:r w:rsidRPr="00417CCF">
              <w:rPr>
                <w:color w:val="000000"/>
              </w:rPr>
              <w:t>1 268 802,42</w:t>
            </w:r>
          </w:p>
        </w:tc>
      </w:tr>
      <w:tr w:rsidR="00417CCF" w:rsidRPr="00840EB9" w:rsidTr="00840EB9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17CCF" w:rsidRPr="00417CCF" w:rsidRDefault="00417CCF" w:rsidP="00417CCF">
            <w:pPr>
              <w:jc w:val="center"/>
              <w:rPr>
                <w:color w:val="000000"/>
              </w:rPr>
            </w:pPr>
            <w:r w:rsidRPr="00417CCF">
              <w:rPr>
                <w:color w:val="000000"/>
              </w:rPr>
              <w:t>2,11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17CCF" w:rsidRPr="00417CCF" w:rsidRDefault="00417CCF" w:rsidP="00417CCF">
            <w:pPr>
              <w:jc w:val="center"/>
              <w:rPr>
                <w:color w:val="000000"/>
              </w:rPr>
            </w:pPr>
            <w:r w:rsidRPr="00417CCF">
              <w:rPr>
                <w:color w:val="000000"/>
              </w:rPr>
              <w:t>498 508,12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17CCF" w:rsidRPr="00417CCF" w:rsidRDefault="00417CCF" w:rsidP="00417CCF">
            <w:pPr>
              <w:jc w:val="center"/>
              <w:rPr>
                <w:color w:val="000000"/>
              </w:rPr>
            </w:pPr>
            <w:r w:rsidRPr="00417CCF">
              <w:rPr>
                <w:color w:val="000000"/>
              </w:rPr>
              <w:t>1 268 870,95</w:t>
            </w:r>
          </w:p>
        </w:tc>
      </w:tr>
      <w:tr w:rsidR="00417CCF" w:rsidRPr="00840EB9" w:rsidTr="00840EB9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17CCF" w:rsidRPr="00417CCF" w:rsidRDefault="00417CCF" w:rsidP="00417CCF">
            <w:pPr>
              <w:jc w:val="center"/>
              <w:rPr>
                <w:color w:val="000000"/>
              </w:rPr>
            </w:pPr>
            <w:r w:rsidRPr="00417CCF">
              <w:rPr>
                <w:color w:val="000000"/>
              </w:rPr>
              <w:t>2,12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17CCF" w:rsidRPr="00417CCF" w:rsidRDefault="00417CCF" w:rsidP="00417CCF">
            <w:pPr>
              <w:jc w:val="center"/>
              <w:rPr>
                <w:color w:val="000000"/>
              </w:rPr>
            </w:pPr>
            <w:r w:rsidRPr="00417CCF">
              <w:rPr>
                <w:color w:val="000000"/>
              </w:rPr>
              <w:t>498 538,60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17CCF" w:rsidRPr="00417CCF" w:rsidRDefault="00417CCF" w:rsidP="00417CCF">
            <w:pPr>
              <w:jc w:val="center"/>
              <w:rPr>
                <w:color w:val="000000"/>
              </w:rPr>
            </w:pPr>
            <w:r w:rsidRPr="00417CCF">
              <w:rPr>
                <w:color w:val="000000"/>
              </w:rPr>
              <w:t>1 268 934,01</w:t>
            </w:r>
          </w:p>
        </w:tc>
      </w:tr>
      <w:tr w:rsidR="00417CCF" w:rsidRPr="00840EB9" w:rsidTr="00840EB9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17CCF" w:rsidRPr="00417CCF" w:rsidRDefault="00417CCF" w:rsidP="00417CCF">
            <w:pPr>
              <w:jc w:val="center"/>
              <w:rPr>
                <w:color w:val="000000"/>
              </w:rPr>
            </w:pPr>
            <w:r w:rsidRPr="00417CCF">
              <w:rPr>
                <w:color w:val="000000"/>
              </w:rPr>
              <w:t>2,13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17CCF" w:rsidRPr="00417CCF" w:rsidRDefault="00417CCF" w:rsidP="00417CCF">
            <w:pPr>
              <w:jc w:val="center"/>
              <w:rPr>
                <w:color w:val="000000"/>
              </w:rPr>
            </w:pPr>
            <w:r w:rsidRPr="00417CCF">
              <w:rPr>
                <w:color w:val="000000"/>
              </w:rPr>
              <w:t>498 503,70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17CCF" w:rsidRPr="00417CCF" w:rsidRDefault="00417CCF" w:rsidP="00417CCF">
            <w:pPr>
              <w:jc w:val="center"/>
              <w:rPr>
                <w:color w:val="000000"/>
              </w:rPr>
            </w:pPr>
            <w:r w:rsidRPr="00417CCF">
              <w:rPr>
                <w:color w:val="000000"/>
              </w:rPr>
              <w:t>1 268 951,47</w:t>
            </w:r>
          </w:p>
        </w:tc>
      </w:tr>
      <w:tr w:rsidR="00417CCF" w:rsidRPr="00840EB9" w:rsidTr="00840EB9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17CCF" w:rsidRPr="00417CCF" w:rsidRDefault="00417CCF" w:rsidP="00417CCF">
            <w:pPr>
              <w:jc w:val="center"/>
              <w:rPr>
                <w:color w:val="000000"/>
              </w:rPr>
            </w:pPr>
            <w:r w:rsidRPr="00417CCF">
              <w:rPr>
                <w:color w:val="000000"/>
              </w:rPr>
              <w:t>2,14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17CCF" w:rsidRPr="00417CCF" w:rsidRDefault="00417CCF" w:rsidP="00417CCF">
            <w:pPr>
              <w:jc w:val="center"/>
              <w:rPr>
                <w:color w:val="000000"/>
              </w:rPr>
            </w:pPr>
            <w:r w:rsidRPr="00417CCF">
              <w:rPr>
                <w:color w:val="000000"/>
              </w:rPr>
              <w:t>498 466,20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17CCF" w:rsidRPr="00417CCF" w:rsidRDefault="00417CCF" w:rsidP="00417CCF">
            <w:pPr>
              <w:jc w:val="center"/>
              <w:rPr>
                <w:color w:val="000000"/>
              </w:rPr>
            </w:pPr>
            <w:r w:rsidRPr="00417CCF">
              <w:rPr>
                <w:color w:val="000000"/>
              </w:rPr>
              <w:t>1 268 876,54</w:t>
            </w:r>
          </w:p>
        </w:tc>
      </w:tr>
      <w:tr w:rsidR="00417CCF" w:rsidRPr="00840EB9" w:rsidTr="00840EB9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17CCF" w:rsidRPr="00417CCF" w:rsidRDefault="00417CCF" w:rsidP="00417CCF">
            <w:pPr>
              <w:jc w:val="center"/>
              <w:rPr>
                <w:color w:val="000000"/>
              </w:rPr>
            </w:pPr>
            <w:r w:rsidRPr="00417CCF">
              <w:rPr>
                <w:color w:val="000000"/>
              </w:rPr>
              <w:t>2,15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17CCF" w:rsidRPr="00417CCF" w:rsidRDefault="00417CCF" w:rsidP="00417CCF">
            <w:pPr>
              <w:jc w:val="center"/>
              <w:rPr>
                <w:color w:val="000000"/>
              </w:rPr>
            </w:pPr>
            <w:r w:rsidRPr="00417CCF">
              <w:rPr>
                <w:color w:val="000000"/>
              </w:rPr>
              <w:t>498 463,05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17CCF" w:rsidRPr="00417CCF" w:rsidRDefault="00417CCF" w:rsidP="00417CCF">
            <w:pPr>
              <w:jc w:val="center"/>
              <w:rPr>
                <w:color w:val="000000"/>
              </w:rPr>
            </w:pPr>
            <w:r w:rsidRPr="00417CCF">
              <w:rPr>
                <w:color w:val="000000"/>
              </w:rPr>
              <w:t>1 268 878,30</w:t>
            </w:r>
          </w:p>
        </w:tc>
      </w:tr>
      <w:tr w:rsidR="00417CCF" w:rsidRPr="00840EB9" w:rsidTr="00840EB9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17CCF" w:rsidRPr="00417CCF" w:rsidRDefault="00417CCF" w:rsidP="00417CCF">
            <w:pPr>
              <w:jc w:val="center"/>
              <w:rPr>
                <w:color w:val="000000"/>
              </w:rPr>
            </w:pPr>
            <w:r w:rsidRPr="00417CCF">
              <w:rPr>
                <w:color w:val="000000"/>
              </w:rPr>
              <w:t>2,16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17CCF" w:rsidRPr="00417CCF" w:rsidRDefault="00417CCF" w:rsidP="00417CCF">
            <w:pPr>
              <w:jc w:val="center"/>
              <w:rPr>
                <w:color w:val="000000"/>
              </w:rPr>
            </w:pPr>
            <w:r w:rsidRPr="00417CCF">
              <w:rPr>
                <w:color w:val="000000"/>
              </w:rPr>
              <w:t>498 462,56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17CCF" w:rsidRPr="00417CCF" w:rsidRDefault="00417CCF" w:rsidP="00417CCF">
            <w:pPr>
              <w:jc w:val="center"/>
              <w:rPr>
                <w:color w:val="000000"/>
              </w:rPr>
            </w:pPr>
            <w:r w:rsidRPr="00417CCF">
              <w:rPr>
                <w:color w:val="000000"/>
              </w:rPr>
              <w:t>1 268 877,18</w:t>
            </w:r>
          </w:p>
        </w:tc>
      </w:tr>
      <w:tr w:rsidR="00417CCF" w:rsidRPr="00840EB9" w:rsidTr="00840EB9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17CCF" w:rsidRPr="00417CCF" w:rsidRDefault="00417CCF" w:rsidP="00417CCF">
            <w:pPr>
              <w:jc w:val="center"/>
              <w:rPr>
                <w:color w:val="000000"/>
              </w:rPr>
            </w:pPr>
            <w:r w:rsidRPr="00417CCF">
              <w:rPr>
                <w:color w:val="000000"/>
              </w:rPr>
              <w:t>2,17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17CCF" w:rsidRPr="00417CCF" w:rsidRDefault="00417CCF" w:rsidP="00417CCF">
            <w:pPr>
              <w:jc w:val="center"/>
              <w:rPr>
                <w:color w:val="000000"/>
              </w:rPr>
            </w:pPr>
            <w:r w:rsidRPr="00417CCF">
              <w:rPr>
                <w:color w:val="000000"/>
              </w:rPr>
              <w:t>498 442,17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17CCF" w:rsidRPr="00417CCF" w:rsidRDefault="00417CCF" w:rsidP="00417CCF">
            <w:pPr>
              <w:jc w:val="center"/>
              <w:rPr>
                <w:color w:val="000000"/>
              </w:rPr>
            </w:pPr>
            <w:r w:rsidRPr="00417CCF">
              <w:rPr>
                <w:color w:val="000000"/>
              </w:rPr>
              <w:t>1 268 839,54</w:t>
            </w:r>
          </w:p>
        </w:tc>
      </w:tr>
      <w:tr w:rsidR="00417CCF" w:rsidRPr="00840EB9" w:rsidTr="00840EB9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17CCF" w:rsidRPr="00417CCF" w:rsidRDefault="00417CCF" w:rsidP="00417CCF">
            <w:pPr>
              <w:jc w:val="center"/>
              <w:rPr>
                <w:color w:val="000000"/>
              </w:rPr>
            </w:pPr>
            <w:r w:rsidRPr="00417CCF">
              <w:rPr>
                <w:color w:val="000000"/>
              </w:rPr>
              <w:t>2,18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17CCF" w:rsidRPr="00417CCF" w:rsidRDefault="00417CCF" w:rsidP="00417CCF">
            <w:pPr>
              <w:jc w:val="center"/>
              <w:rPr>
                <w:color w:val="000000"/>
              </w:rPr>
            </w:pPr>
            <w:r w:rsidRPr="00417CCF">
              <w:rPr>
                <w:color w:val="000000"/>
              </w:rPr>
              <w:t>498 441,82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17CCF" w:rsidRPr="00417CCF" w:rsidRDefault="00417CCF" w:rsidP="00417CCF">
            <w:pPr>
              <w:jc w:val="center"/>
              <w:rPr>
                <w:color w:val="000000"/>
              </w:rPr>
            </w:pPr>
            <w:r w:rsidRPr="00417CCF">
              <w:rPr>
                <w:color w:val="000000"/>
              </w:rPr>
              <w:t>1 268 839,73</w:t>
            </w:r>
          </w:p>
        </w:tc>
      </w:tr>
      <w:tr w:rsidR="00417CCF" w:rsidRPr="00840EB9" w:rsidTr="00840EB9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17CCF" w:rsidRPr="00417CCF" w:rsidRDefault="00417CCF" w:rsidP="00417CCF">
            <w:pPr>
              <w:jc w:val="center"/>
              <w:rPr>
                <w:color w:val="000000"/>
              </w:rPr>
            </w:pPr>
            <w:r w:rsidRPr="00417CCF">
              <w:rPr>
                <w:color w:val="000000"/>
              </w:rPr>
              <w:t>2,19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17CCF" w:rsidRPr="00417CCF" w:rsidRDefault="00417CCF" w:rsidP="00417CCF">
            <w:pPr>
              <w:jc w:val="center"/>
              <w:rPr>
                <w:color w:val="000000"/>
              </w:rPr>
            </w:pPr>
            <w:r w:rsidRPr="00417CCF">
              <w:rPr>
                <w:color w:val="000000"/>
              </w:rPr>
              <w:t>498 440,30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17CCF" w:rsidRPr="00417CCF" w:rsidRDefault="00417CCF" w:rsidP="00417CCF">
            <w:pPr>
              <w:jc w:val="center"/>
              <w:rPr>
                <w:color w:val="000000"/>
              </w:rPr>
            </w:pPr>
            <w:r w:rsidRPr="00417CCF">
              <w:rPr>
                <w:color w:val="000000"/>
              </w:rPr>
              <w:t>1 268 836,93</w:t>
            </w:r>
          </w:p>
        </w:tc>
      </w:tr>
      <w:tr w:rsidR="00417CCF" w:rsidRPr="00840EB9" w:rsidTr="00840EB9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17CCF" w:rsidRPr="00417CCF" w:rsidRDefault="00417CCF" w:rsidP="00417CCF">
            <w:pPr>
              <w:jc w:val="center"/>
              <w:rPr>
                <w:color w:val="000000"/>
              </w:rPr>
            </w:pPr>
            <w:r w:rsidRPr="00417CCF">
              <w:rPr>
                <w:color w:val="000000"/>
              </w:rPr>
              <w:t>2,20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17CCF" w:rsidRPr="00417CCF" w:rsidRDefault="00417CCF" w:rsidP="00417CCF">
            <w:pPr>
              <w:jc w:val="center"/>
              <w:rPr>
                <w:color w:val="000000"/>
              </w:rPr>
            </w:pPr>
            <w:r w:rsidRPr="00417CCF">
              <w:rPr>
                <w:color w:val="000000"/>
              </w:rPr>
              <w:t>498 439,80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17CCF" w:rsidRPr="00417CCF" w:rsidRDefault="00417CCF" w:rsidP="00417CCF">
            <w:pPr>
              <w:jc w:val="center"/>
              <w:rPr>
                <w:color w:val="000000"/>
              </w:rPr>
            </w:pPr>
            <w:r w:rsidRPr="00417CCF">
              <w:rPr>
                <w:color w:val="000000"/>
              </w:rPr>
              <w:t>1 268 835,11</w:t>
            </w:r>
          </w:p>
        </w:tc>
      </w:tr>
      <w:tr w:rsidR="00417CCF" w:rsidRPr="00840EB9" w:rsidTr="00840EB9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17CCF" w:rsidRPr="00417CCF" w:rsidRDefault="00417CCF" w:rsidP="00417CCF">
            <w:pPr>
              <w:jc w:val="center"/>
              <w:rPr>
                <w:color w:val="000000"/>
              </w:rPr>
            </w:pPr>
            <w:r w:rsidRPr="00417CCF">
              <w:rPr>
                <w:color w:val="000000"/>
              </w:rPr>
              <w:t>2,21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17CCF" w:rsidRPr="00417CCF" w:rsidRDefault="00417CCF" w:rsidP="00417CCF">
            <w:pPr>
              <w:jc w:val="center"/>
              <w:rPr>
                <w:color w:val="000000"/>
              </w:rPr>
            </w:pPr>
            <w:r w:rsidRPr="00417CCF">
              <w:rPr>
                <w:color w:val="000000"/>
              </w:rPr>
              <w:t>498 438,64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17CCF" w:rsidRPr="00417CCF" w:rsidRDefault="00417CCF" w:rsidP="00417CCF">
            <w:pPr>
              <w:jc w:val="center"/>
              <w:rPr>
                <w:color w:val="000000"/>
              </w:rPr>
            </w:pPr>
            <w:r w:rsidRPr="00417CCF">
              <w:rPr>
                <w:color w:val="000000"/>
              </w:rPr>
              <w:t>1 268 833,11</w:t>
            </w:r>
          </w:p>
        </w:tc>
      </w:tr>
      <w:tr w:rsidR="00417CCF" w:rsidRPr="00840EB9" w:rsidTr="00840EB9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17CCF" w:rsidRPr="00417CCF" w:rsidRDefault="00417CCF" w:rsidP="00417CCF">
            <w:pPr>
              <w:jc w:val="center"/>
              <w:rPr>
                <w:color w:val="000000"/>
              </w:rPr>
            </w:pPr>
            <w:r w:rsidRPr="00417CCF">
              <w:rPr>
                <w:color w:val="000000"/>
              </w:rPr>
              <w:t>2,22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17CCF" w:rsidRPr="00417CCF" w:rsidRDefault="00417CCF" w:rsidP="00417CCF">
            <w:pPr>
              <w:jc w:val="center"/>
              <w:rPr>
                <w:color w:val="000000"/>
              </w:rPr>
            </w:pPr>
            <w:r w:rsidRPr="00417CCF">
              <w:rPr>
                <w:color w:val="000000"/>
              </w:rPr>
              <w:t>498 434,52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17CCF" w:rsidRPr="00417CCF" w:rsidRDefault="00417CCF" w:rsidP="00417CCF">
            <w:pPr>
              <w:jc w:val="center"/>
              <w:rPr>
                <w:color w:val="000000"/>
              </w:rPr>
            </w:pPr>
            <w:r w:rsidRPr="00417CCF">
              <w:rPr>
                <w:color w:val="000000"/>
              </w:rPr>
              <w:t>1 268 829,04</w:t>
            </w:r>
          </w:p>
        </w:tc>
      </w:tr>
      <w:tr w:rsidR="00417CCF" w:rsidRPr="00840EB9" w:rsidTr="00840EB9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17CCF" w:rsidRPr="00417CCF" w:rsidRDefault="00417CCF" w:rsidP="00417CCF">
            <w:pPr>
              <w:jc w:val="center"/>
              <w:rPr>
                <w:color w:val="000000"/>
              </w:rPr>
            </w:pPr>
            <w:r w:rsidRPr="00417CCF">
              <w:rPr>
                <w:color w:val="000000"/>
              </w:rPr>
              <w:t>2,23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17CCF" w:rsidRPr="00417CCF" w:rsidRDefault="00417CCF" w:rsidP="00417CCF">
            <w:pPr>
              <w:jc w:val="center"/>
              <w:rPr>
                <w:color w:val="000000"/>
              </w:rPr>
            </w:pPr>
            <w:r w:rsidRPr="00417CCF">
              <w:rPr>
                <w:color w:val="000000"/>
              </w:rPr>
              <w:t>498 434,34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17CCF" w:rsidRPr="00417CCF" w:rsidRDefault="00417CCF" w:rsidP="00417CCF">
            <w:pPr>
              <w:jc w:val="center"/>
              <w:rPr>
                <w:color w:val="000000"/>
              </w:rPr>
            </w:pPr>
            <w:r w:rsidRPr="00417CCF">
              <w:rPr>
                <w:color w:val="000000"/>
              </w:rPr>
              <w:t>1 268 829,18</w:t>
            </w:r>
          </w:p>
        </w:tc>
      </w:tr>
      <w:tr w:rsidR="00417CCF" w:rsidRPr="00840EB9" w:rsidTr="00840EB9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17CCF" w:rsidRPr="00417CCF" w:rsidRDefault="00417CCF" w:rsidP="00417CCF">
            <w:pPr>
              <w:jc w:val="center"/>
              <w:rPr>
                <w:color w:val="000000"/>
              </w:rPr>
            </w:pPr>
            <w:r w:rsidRPr="00417CCF">
              <w:rPr>
                <w:color w:val="000000"/>
              </w:rPr>
              <w:t>2,24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17CCF" w:rsidRPr="00417CCF" w:rsidRDefault="00417CCF" w:rsidP="00417CCF">
            <w:pPr>
              <w:jc w:val="center"/>
              <w:rPr>
                <w:color w:val="000000"/>
              </w:rPr>
            </w:pPr>
            <w:r w:rsidRPr="00417CCF">
              <w:rPr>
                <w:color w:val="000000"/>
              </w:rPr>
              <w:t>498 431,97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17CCF" w:rsidRPr="00417CCF" w:rsidRDefault="00417CCF" w:rsidP="00417CCF">
            <w:pPr>
              <w:jc w:val="center"/>
              <w:rPr>
                <w:color w:val="000000"/>
              </w:rPr>
            </w:pPr>
            <w:r w:rsidRPr="00417CCF">
              <w:rPr>
                <w:color w:val="000000"/>
              </w:rPr>
              <w:t>1 268 827,23</w:t>
            </w:r>
          </w:p>
        </w:tc>
      </w:tr>
      <w:tr w:rsidR="00417CCF" w:rsidRPr="00840EB9" w:rsidTr="00840EB9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17CCF" w:rsidRPr="00417CCF" w:rsidRDefault="00417CCF" w:rsidP="00417CCF">
            <w:pPr>
              <w:jc w:val="center"/>
              <w:rPr>
                <w:color w:val="000000"/>
              </w:rPr>
            </w:pPr>
            <w:r w:rsidRPr="00417CCF">
              <w:rPr>
                <w:color w:val="000000"/>
              </w:rPr>
              <w:t>2,25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17CCF" w:rsidRPr="00417CCF" w:rsidRDefault="00417CCF" w:rsidP="00417CCF">
            <w:pPr>
              <w:jc w:val="center"/>
              <w:rPr>
                <w:color w:val="000000"/>
              </w:rPr>
            </w:pPr>
            <w:r w:rsidRPr="00417CCF">
              <w:rPr>
                <w:color w:val="000000"/>
              </w:rPr>
              <w:t>498 430,88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17CCF" w:rsidRPr="00417CCF" w:rsidRDefault="00417CCF" w:rsidP="00417CCF">
            <w:pPr>
              <w:jc w:val="center"/>
              <w:rPr>
                <w:color w:val="000000"/>
              </w:rPr>
            </w:pPr>
            <w:r w:rsidRPr="00417CCF">
              <w:rPr>
                <w:color w:val="000000"/>
              </w:rPr>
              <w:t>1 268 828,61</w:t>
            </w:r>
          </w:p>
        </w:tc>
      </w:tr>
      <w:tr w:rsidR="00417CCF" w:rsidRPr="00840EB9" w:rsidTr="00840EB9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17CCF" w:rsidRPr="00417CCF" w:rsidRDefault="00417CCF" w:rsidP="00417CCF">
            <w:pPr>
              <w:jc w:val="center"/>
              <w:rPr>
                <w:color w:val="000000"/>
              </w:rPr>
            </w:pPr>
            <w:r w:rsidRPr="00417CCF">
              <w:rPr>
                <w:color w:val="000000"/>
              </w:rPr>
              <w:t>2,26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17CCF" w:rsidRPr="00417CCF" w:rsidRDefault="00417CCF" w:rsidP="00417CCF">
            <w:pPr>
              <w:jc w:val="center"/>
              <w:rPr>
                <w:color w:val="000000"/>
              </w:rPr>
            </w:pPr>
            <w:r w:rsidRPr="00417CCF">
              <w:rPr>
                <w:color w:val="000000"/>
              </w:rPr>
              <w:t>498 427,35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17CCF" w:rsidRPr="00417CCF" w:rsidRDefault="00417CCF" w:rsidP="00417CCF">
            <w:pPr>
              <w:jc w:val="center"/>
              <w:rPr>
                <w:color w:val="000000"/>
              </w:rPr>
            </w:pPr>
            <w:r w:rsidRPr="00417CCF">
              <w:rPr>
                <w:color w:val="000000"/>
              </w:rPr>
              <w:t>1 268 826,01</w:t>
            </w:r>
          </w:p>
        </w:tc>
      </w:tr>
      <w:tr w:rsidR="00417CCF" w:rsidRPr="00840EB9" w:rsidTr="00840EB9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17CCF" w:rsidRPr="00417CCF" w:rsidRDefault="00417CCF" w:rsidP="00417CCF">
            <w:pPr>
              <w:jc w:val="center"/>
              <w:rPr>
                <w:color w:val="000000"/>
              </w:rPr>
            </w:pPr>
            <w:r w:rsidRPr="00417CCF">
              <w:rPr>
                <w:color w:val="000000"/>
              </w:rPr>
              <w:t>2,27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17CCF" w:rsidRPr="00417CCF" w:rsidRDefault="00417CCF" w:rsidP="00417CCF">
            <w:pPr>
              <w:jc w:val="center"/>
              <w:rPr>
                <w:color w:val="000000"/>
              </w:rPr>
            </w:pPr>
            <w:r w:rsidRPr="00417CCF">
              <w:rPr>
                <w:color w:val="000000"/>
              </w:rPr>
              <w:t>498 424,10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17CCF" w:rsidRPr="00417CCF" w:rsidRDefault="00417CCF" w:rsidP="00417CCF">
            <w:pPr>
              <w:jc w:val="center"/>
              <w:rPr>
                <w:color w:val="000000"/>
              </w:rPr>
            </w:pPr>
            <w:r w:rsidRPr="00417CCF">
              <w:rPr>
                <w:color w:val="000000"/>
              </w:rPr>
              <w:t>1 268 821,53</w:t>
            </w:r>
          </w:p>
        </w:tc>
      </w:tr>
      <w:tr w:rsidR="00417CCF" w:rsidRPr="00840EB9" w:rsidTr="00840EB9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17CCF" w:rsidRPr="00417CCF" w:rsidRDefault="00417CCF" w:rsidP="00417CCF">
            <w:pPr>
              <w:jc w:val="center"/>
              <w:rPr>
                <w:color w:val="000000"/>
              </w:rPr>
            </w:pPr>
            <w:r w:rsidRPr="00417CCF">
              <w:rPr>
                <w:color w:val="000000"/>
              </w:rPr>
              <w:t>2,28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17CCF" w:rsidRPr="00417CCF" w:rsidRDefault="00417CCF" w:rsidP="00417CCF">
            <w:pPr>
              <w:jc w:val="center"/>
              <w:rPr>
                <w:color w:val="000000"/>
              </w:rPr>
            </w:pPr>
            <w:r w:rsidRPr="00417CCF">
              <w:rPr>
                <w:color w:val="000000"/>
              </w:rPr>
              <w:t>498 409,54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17CCF" w:rsidRPr="00417CCF" w:rsidRDefault="00417CCF" w:rsidP="00417CCF">
            <w:pPr>
              <w:jc w:val="center"/>
              <w:rPr>
                <w:color w:val="000000"/>
              </w:rPr>
            </w:pPr>
            <w:r w:rsidRPr="00417CCF">
              <w:rPr>
                <w:color w:val="000000"/>
              </w:rPr>
              <w:t>1 268 800,59</w:t>
            </w:r>
          </w:p>
        </w:tc>
      </w:tr>
      <w:tr w:rsidR="00417CCF" w:rsidRPr="00840EB9" w:rsidTr="00840EB9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17CCF" w:rsidRPr="00417CCF" w:rsidRDefault="00417CCF" w:rsidP="00417CCF">
            <w:pPr>
              <w:jc w:val="center"/>
              <w:rPr>
                <w:color w:val="000000"/>
              </w:rPr>
            </w:pPr>
            <w:r w:rsidRPr="00417CCF">
              <w:rPr>
                <w:color w:val="000000"/>
              </w:rPr>
              <w:t>2,29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17CCF" w:rsidRPr="00417CCF" w:rsidRDefault="00417CCF" w:rsidP="00417CCF">
            <w:pPr>
              <w:jc w:val="center"/>
              <w:rPr>
                <w:color w:val="000000"/>
              </w:rPr>
            </w:pPr>
            <w:r w:rsidRPr="00417CCF">
              <w:rPr>
                <w:color w:val="000000"/>
              </w:rPr>
              <w:t>498 396,36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17CCF" w:rsidRPr="00417CCF" w:rsidRDefault="00417CCF" w:rsidP="00417CCF">
            <w:pPr>
              <w:jc w:val="center"/>
              <w:rPr>
                <w:color w:val="000000"/>
              </w:rPr>
            </w:pPr>
            <w:r w:rsidRPr="00417CCF">
              <w:rPr>
                <w:color w:val="000000"/>
              </w:rPr>
              <w:t>1 268 749,56</w:t>
            </w:r>
          </w:p>
        </w:tc>
      </w:tr>
      <w:tr w:rsidR="00417CCF" w:rsidRPr="00840EB9" w:rsidTr="00840EB9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17CCF" w:rsidRPr="00417CCF" w:rsidRDefault="00417CCF" w:rsidP="00417CCF">
            <w:pPr>
              <w:jc w:val="center"/>
              <w:rPr>
                <w:color w:val="000000"/>
              </w:rPr>
            </w:pPr>
            <w:r w:rsidRPr="00417CCF">
              <w:rPr>
                <w:color w:val="000000"/>
              </w:rPr>
              <w:t>2,30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17CCF" w:rsidRPr="00417CCF" w:rsidRDefault="00417CCF" w:rsidP="00417CCF">
            <w:pPr>
              <w:jc w:val="center"/>
              <w:rPr>
                <w:color w:val="000000"/>
              </w:rPr>
            </w:pPr>
            <w:r w:rsidRPr="00417CCF">
              <w:rPr>
                <w:color w:val="000000"/>
              </w:rPr>
              <w:t>498 388,56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17CCF" w:rsidRPr="00417CCF" w:rsidRDefault="00417CCF" w:rsidP="00417CCF">
            <w:pPr>
              <w:jc w:val="center"/>
              <w:rPr>
                <w:color w:val="000000"/>
              </w:rPr>
            </w:pPr>
            <w:r w:rsidRPr="00417CCF">
              <w:rPr>
                <w:color w:val="000000"/>
              </w:rPr>
              <w:t>1 268 729,84</w:t>
            </w:r>
          </w:p>
        </w:tc>
      </w:tr>
      <w:tr w:rsidR="00417CCF" w:rsidRPr="00840EB9" w:rsidTr="00840EB9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17CCF" w:rsidRPr="00417CCF" w:rsidRDefault="00417CCF" w:rsidP="00417CCF">
            <w:pPr>
              <w:jc w:val="center"/>
              <w:rPr>
                <w:color w:val="000000"/>
              </w:rPr>
            </w:pPr>
            <w:r w:rsidRPr="00417CCF">
              <w:rPr>
                <w:color w:val="000000"/>
              </w:rPr>
              <w:t>2,31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17CCF" w:rsidRPr="00417CCF" w:rsidRDefault="00417CCF" w:rsidP="00417CCF">
            <w:pPr>
              <w:jc w:val="center"/>
              <w:rPr>
                <w:color w:val="000000"/>
              </w:rPr>
            </w:pPr>
            <w:r w:rsidRPr="00417CCF">
              <w:rPr>
                <w:color w:val="000000"/>
              </w:rPr>
              <w:t>498 392,52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17CCF" w:rsidRPr="00417CCF" w:rsidRDefault="00417CCF" w:rsidP="00417CCF">
            <w:pPr>
              <w:jc w:val="center"/>
              <w:rPr>
                <w:color w:val="000000"/>
              </w:rPr>
            </w:pPr>
            <w:r w:rsidRPr="00417CCF">
              <w:rPr>
                <w:color w:val="000000"/>
              </w:rPr>
              <w:t>1 268 723,03</w:t>
            </w:r>
          </w:p>
        </w:tc>
      </w:tr>
      <w:tr w:rsidR="00417CCF" w:rsidRPr="00840EB9" w:rsidTr="00840EB9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17CCF" w:rsidRPr="00417CCF" w:rsidRDefault="00417CCF" w:rsidP="00417CCF">
            <w:pPr>
              <w:jc w:val="center"/>
              <w:rPr>
                <w:color w:val="000000"/>
              </w:rPr>
            </w:pPr>
            <w:r w:rsidRPr="00417CCF">
              <w:rPr>
                <w:color w:val="000000"/>
              </w:rPr>
              <w:t>2,32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17CCF" w:rsidRPr="00417CCF" w:rsidRDefault="00417CCF" w:rsidP="00417CCF">
            <w:pPr>
              <w:jc w:val="center"/>
              <w:rPr>
                <w:color w:val="000000"/>
              </w:rPr>
            </w:pPr>
            <w:r w:rsidRPr="00417CCF">
              <w:rPr>
                <w:color w:val="000000"/>
              </w:rPr>
              <w:t>498 404,92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17CCF" w:rsidRPr="00417CCF" w:rsidRDefault="00417CCF" w:rsidP="00417CCF">
            <w:pPr>
              <w:jc w:val="center"/>
              <w:rPr>
                <w:color w:val="000000"/>
              </w:rPr>
            </w:pPr>
            <w:r w:rsidRPr="00417CCF">
              <w:rPr>
                <w:color w:val="000000"/>
              </w:rPr>
              <w:t>1 268 701,73</w:t>
            </w:r>
          </w:p>
        </w:tc>
      </w:tr>
      <w:tr w:rsidR="00417CCF" w:rsidRPr="00840EB9" w:rsidTr="00840EB9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17CCF" w:rsidRPr="00417CCF" w:rsidRDefault="00417CCF" w:rsidP="00417CCF">
            <w:pPr>
              <w:jc w:val="center"/>
              <w:rPr>
                <w:color w:val="000000"/>
              </w:rPr>
            </w:pPr>
            <w:r w:rsidRPr="00417CCF">
              <w:rPr>
                <w:color w:val="000000"/>
              </w:rPr>
              <w:t>2,33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17CCF" w:rsidRPr="00417CCF" w:rsidRDefault="00417CCF" w:rsidP="00417CCF">
            <w:pPr>
              <w:jc w:val="center"/>
              <w:rPr>
                <w:color w:val="000000"/>
              </w:rPr>
            </w:pPr>
            <w:r w:rsidRPr="00417CCF">
              <w:rPr>
                <w:color w:val="000000"/>
              </w:rPr>
              <w:t>498 411,69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17CCF" w:rsidRPr="00417CCF" w:rsidRDefault="00417CCF" w:rsidP="00417CCF">
            <w:pPr>
              <w:jc w:val="center"/>
              <w:rPr>
                <w:color w:val="000000"/>
              </w:rPr>
            </w:pPr>
            <w:r w:rsidRPr="00417CCF">
              <w:rPr>
                <w:color w:val="000000"/>
              </w:rPr>
              <w:t>1 268 688,00</w:t>
            </w:r>
          </w:p>
        </w:tc>
      </w:tr>
      <w:tr w:rsidR="00417CCF" w:rsidRPr="00840EB9" w:rsidTr="00840EB9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17CCF" w:rsidRPr="00417CCF" w:rsidRDefault="00417CCF" w:rsidP="00417CCF">
            <w:pPr>
              <w:jc w:val="center"/>
              <w:rPr>
                <w:color w:val="000000"/>
              </w:rPr>
            </w:pPr>
            <w:r w:rsidRPr="00417CCF">
              <w:rPr>
                <w:color w:val="000000"/>
              </w:rPr>
              <w:t>2,34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17CCF" w:rsidRPr="00417CCF" w:rsidRDefault="00417CCF" w:rsidP="00417CCF">
            <w:pPr>
              <w:jc w:val="center"/>
              <w:rPr>
                <w:color w:val="000000"/>
              </w:rPr>
            </w:pPr>
            <w:r w:rsidRPr="00417CCF">
              <w:rPr>
                <w:color w:val="000000"/>
              </w:rPr>
              <w:t>498 467,01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17CCF" w:rsidRPr="00417CCF" w:rsidRDefault="00417CCF" w:rsidP="00417CCF">
            <w:pPr>
              <w:jc w:val="center"/>
              <w:rPr>
                <w:color w:val="000000"/>
              </w:rPr>
            </w:pPr>
            <w:r w:rsidRPr="00417CCF">
              <w:rPr>
                <w:color w:val="000000"/>
              </w:rPr>
              <w:t>1 268 576,03</w:t>
            </w:r>
          </w:p>
        </w:tc>
      </w:tr>
      <w:tr w:rsidR="00417CCF" w:rsidRPr="00840EB9" w:rsidTr="00840EB9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17CCF" w:rsidRPr="00417CCF" w:rsidRDefault="00417CCF" w:rsidP="00417CCF">
            <w:pPr>
              <w:jc w:val="center"/>
              <w:rPr>
                <w:color w:val="000000"/>
              </w:rPr>
            </w:pPr>
            <w:r w:rsidRPr="00417CCF">
              <w:rPr>
                <w:color w:val="000000"/>
              </w:rPr>
              <w:t>2,35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17CCF" w:rsidRPr="00417CCF" w:rsidRDefault="00417CCF" w:rsidP="00417CCF">
            <w:pPr>
              <w:jc w:val="center"/>
              <w:rPr>
                <w:color w:val="000000"/>
              </w:rPr>
            </w:pPr>
            <w:r w:rsidRPr="00417CCF">
              <w:rPr>
                <w:color w:val="000000"/>
              </w:rPr>
              <w:t>498 586,90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17CCF" w:rsidRPr="00417CCF" w:rsidRDefault="00417CCF" w:rsidP="00417CCF">
            <w:pPr>
              <w:jc w:val="center"/>
              <w:rPr>
                <w:color w:val="000000"/>
              </w:rPr>
            </w:pPr>
            <w:r w:rsidRPr="00417CCF">
              <w:rPr>
                <w:color w:val="000000"/>
              </w:rPr>
              <w:t>1 268 399,47</w:t>
            </w:r>
          </w:p>
        </w:tc>
      </w:tr>
      <w:tr w:rsidR="00417CCF" w:rsidRPr="00840EB9" w:rsidTr="00840EB9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17CCF" w:rsidRPr="00417CCF" w:rsidRDefault="00417CCF" w:rsidP="00417CCF">
            <w:pPr>
              <w:jc w:val="center"/>
              <w:rPr>
                <w:color w:val="000000"/>
              </w:rPr>
            </w:pPr>
            <w:r w:rsidRPr="00417CCF">
              <w:rPr>
                <w:color w:val="000000"/>
              </w:rPr>
              <w:t>2,1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17CCF" w:rsidRPr="00417CCF" w:rsidRDefault="00417CCF" w:rsidP="00417CCF">
            <w:pPr>
              <w:jc w:val="center"/>
              <w:rPr>
                <w:color w:val="000000"/>
              </w:rPr>
            </w:pPr>
            <w:r w:rsidRPr="00417CCF">
              <w:rPr>
                <w:color w:val="000000"/>
              </w:rPr>
              <w:t>498 597,67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17CCF" w:rsidRPr="00417CCF" w:rsidRDefault="00417CCF" w:rsidP="00417CCF">
            <w:pPr>
              <w:jc w:val="center"/>
              <w:rPr>
                <w:color w:val="000000"/>
              </w:rPr>
            </w:pPr>
            <w:r w:rsidRPr="00417CCF">
              <w:rPr>
                <w:color w:val="000000"/>
              </w:rPr>
              <w:t>1 268 395,29</w:t>
            </w:r>
          </w:p>
        </w:tc>
      </w:tr>
      <w:tr w:rsidR="006A2D89" w:rsidRPr="00840EB9" w:rsidTr="00D141A9">
        <w:trPr>
          <w:jc w:val="center"/>
        </w:trPr>
        <w:tc>
          <w:tcPr>
            <w:tcW w:w="6487" w:type="dxa"/>
            <w:gridSpan w:val="3"/>
            <w:shd w:val="clear" w:color="auto" w:fill="auto"/>
          </w:tcPr>
          <w:p w:rsidR="006A2D89" w:rsidRPr="00F50198" w:rsidRDefault="006A2D89" w:rsidP="00D141A9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</w:rPr>
              <w:lastRenderedPageBreak/>
              <w:t>Внутренний контур (1)</w:t>
            </w:r>
          </w:p>
        </w:tc>
      </w:tr>
      <w:tr w:rsidR="0043504B" w:rsidRPr="004050E6" w:rsidTr="00D141A9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3504B" w:rsidRPr="004050E6" w:rsidRDefault="0043504B" w:rsidP="004050E6">
            <w:pPr>
              <w:jc w:val="center"/>
              <w:rPr>
                <w:color w:val="000000"/>
              </w:rPr>
            </w:pPr>
            <w:r w:rsidRPr="004050E6">
              <w:rPr>
                <w:color w:val="000000"/>
              </w:rPr>
              <w:t>2,36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3504B" w:rsidRPr="004050E6" w:rsidRDefault="0043504B" w:rsidP="004050E6">
            <w:pPr>
              <w:jc w:val="center"/>
              <w:rPr>
                <w:color w:val="000000"/>
              </w:rPr>
            </w:pPr>
            <w:r w:rsidRPr="004050E6">
              <w:rPr>
                <w:color w:val="000000"/>
              </w:rPr>
              <w:t>498 566,51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3504B" w:rsidRPr="004050E6" w:rsidRDefault="0043504B" w:rsidP="004050E6">
            <w:pPr>
              <w:jc w:val="center"/>
              <w:rPr>
                <w:color w:val="000000"/>
              </w:rPr>
            </w:pPr>
            <w:r w:rsidRPr="004050E6">
              <w:rPr>
                <w:color w:val="000000"/>
              </w:rPr>
              <w:t>1 268 472,92</w:t>
            </w:r>
          </w:p>
        </w:tc>
      </w:tr>
      <w:tr w:rsidR="0043504B" w:rsidRPr="004050E6" w:rsidTr="00D141A9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3504B" w:rsidRPr="004050E6" w:rsidRDefault="0043504B" w:rsidP="004050E6">
            <w:pPr>
              <w:jc w:val="center"/>
              <w:rPr>
                <w:color w:val="000000"/>
              </w:rPr>
            </w:pPr>
            <w:r w:rsidRPr="004050E6">
              <w:rPr>
                <w:color w:val="000000"/>
              </w:rPr>
              <w:t>2,37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3504B" w:rsidRPr="004050E6" w:rsidRDefault="0043504B" w:rsidP="004050E6">
            <w:pPr>
              <w:jc w:val="center"/>
              <w:rPr>
                <w:color w:val="000000"/>
              </w:rPr>
            </w:pPr>
            <w:r w:rsidRPr="004050E6">
              <w:rPr>
                <w:color w:val="000000"/>
              </w:rPr>
              <w:t>498 564,22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3504B" w:rsidRPr="004050E6" w:rsidRDefault="0043504B" w:rsidP="004050E6">
            <w:pPr>
              <w:jc w:val="center"/>
              <w:rPr>
                <w:color w:val="000000"/>
              </w:rPr>
            </w:pPr>
            <w:r w:rsidRPr="004050E6">
              <w:rPr>
                <w:color w:val="000000"/>
              </w:rPr>
              <w:t>1 268 476,77</w:t>
            </w:r>
          </w:p>
        </w:tc>
      </w:tr>
      <w:tr w:rsidR="0043504B" w:rsidRPr="004050E6" w:rsidTr="00D141A9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3504B" w:rsidRPr="004050E6" w:rsidRDefault="0043504B" w:rsidP="004050E6">
            <w:pPr>
              <w:jc w:val="center"/>
              <w:rPr>
                <w:color w:val="000000"/>
              </w:rPr>
            </w:pPr>
            <w:r w:rsidRPr="004050E6">
              <w:rPr>
                <w:color w:val="000000"/>
              </w:rPr>
              <w:t>2,38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3504B" w:rsidRPr="004050E6" w:rsidRDefault="0043504B" w:rsidP="004050E6">
            <w:pPr>
              <w:jc w:val="center"/>
              <w:rPr>
                <w:color w:val="000000"/>
              </w:rPr>
            </w:pPr>
            <w:r w:rsidRPr="004050E6">
              <w:rPr>
                <w:color w:val="000000"/>
              </w:rPr>
              <w:t>498 560,35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3504B" w:rsidRPr="004050E6" w:rsidRDefault="0043504B" w:rsidP="004050E6">
            <w:pPr>
              <w:jc w:val="center"/>
              <w:rPr>
                <w:color w:val="000000"/>
              </w:rPr>
            </w:pPr>
            <w:r w:rsidRPr="004050E6">
              <w:rPr>
                <w:color w:val="000000"/>
              </w:rPr>
              <w:t>1 268 474,51</w:t>
            </w:r>
          </w:p>
        </w:tc>
      </w:tr>
      <w:tr w:rsidR="0043504B" w:rsidRPr="004050E6" w:rsidTr="00D141A9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3504B" w:rsidRPr="004050E6" w:rsidRDefault="0043504B" w:rsidP="004050E6">
            <w:pPr>
              <w:jc w:val="center"/>
              <w:rPr>
                <w:color w:val="000000"/>
              </w:rPr>
            </w:pPr>
            <w:r w:rsidRPr="004050E6">
              <w:rPr>
                <w:color w:val="000000"/>
              </w:rPr>
              <w:t>2,39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3504B" w:rsidRPr="004050E6" w:rsidRDefault="0043504B" w:rsidP="004050E6">
            <w:pPr>
              <w:jc w:val="center"/>
              <w:rPr>
                <w:color w:val="000000"/>
              </w:rPr>
            </w:pPr>
            <w:r w:rsidRPr="004050E6">
              <w:rPr>
                <w:color w:val="000000"/>
              </w:rPr>
              <w:t>498 562,65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3504B" w:rsidRPr="004050E6" w:rsidRDefault="0043504B" w:rsidP="004050E6">
            <w:pPr>
              <w:jc w:val="center"/>
              <w:rPr>
                <w:color w:val="000000"/>
              </w:rPr>
            </w:pPr>
            <w:r w:rsidRPr="004050E6">
              <w:rPr>
                <w:color w:val="000000"/>
              </w:rPr>
              <w:t>1 268 470,68</w:t>
            </w:r>
          </w:p>
        </w:tc>
      </w:tr>
      <w:tr w:rsidR="0043504B" w:rsidRPr="004050E6" w:rsidTr="00D141A9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3504B" w:rsidRPr="004050E6" w:rsidRDefault="0043504B" w:rsidP="004050E6">
            <w:pPr>
              <w:jc w:val="center"/>
              <w:rPr>
                <w:color w:val="000000"/>
              </w:rPr>
            </w:pPr>
            <w:r w:rsidRPr="004050E6">
              <w:rPr>
                <w:color w:val="000000"/>
              </w:rPr>
              <w:t>2,36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3504B" w:rsidRPr="004050E6" w:rsidRDefault="0043504B" w:rsidP="004050E6">
            <w:pPr>
              <w:jc w:val="center"/>
              <w:rPr>
                <w:color w:val="000000"/>
              </w:rPr>
            </w:pPr>
            <w:r w:rsidRPr="004050E6">
              <w:rPr>
                <w:color w:val="000000"/>
              </w:rPr>
              <w:t>498 566,51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3504B" w:rsidRPr="004050E6" w:rsidRDefault="0043504B" w:rsidP="004050E6">
            <w:pPr>
              <w:jc w:val="center"/>
              <w:rPr>
                <w:color w:val="000000"/>
              </w:rPr>
            </w:pPr>
            <w:r w:rsidRPr="004050E6">
              <w:rPr>
                <w:color w:val="000000"/>
              </w:rPr>
              <w:t>1 268 472,92</w:t>
            </w:r>
          </w:p>
        </w:tc>
      </w:tr>
      <w:tr w:rsidR="00120A7F" w:rsidRPr="004050E6" w:rsidTr="00D141A9">
        <w:trPr>
          <w:jc w:val="center"/>
        </w:trPr>
        <w:tc>
          <w:tcPr>
            <w:tcW w:w="6487" w:type="dxa"/>
            <w:gridSpan w:val="3"/>
            <w:shd w:val="clear" w:color="auto" w:fill="auto"/>
          </w:tcPr>
          <w:p w:rsidR="00120A7F" w:rsidRPr="004050E6" w:rsidRDefault="00120A7F" w:rsidP="00120A7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Внутренний контур (2)</w:t>
            </w:r>
          </w:p>
        </w:tc>
      </w:tr>
      <w:tr w:rsidR="0043504B" w:rsidRPr="004050E6" w:rsidTr="00D141A9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3504B" w:rsidRPr="004050E6" w:rsidRDefault="0043504B" w:rsidP="004050E6">
            <w:pPr>
              <w:jc w:val="center"/>
              <w:rPr>
                <w:color w:val="000000"/>
              </w:rPr>
            </w:pPr>
            <w:r w:rsidRPr="004050E6">
              <w:rPr>
                <w:color w:val="000000"/>
              </w:rPr>
              <w:t>2,40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3504B" w:rsidRPr="004050E6" w:rsidRDefault="0043504B" w:rsidP="004050E6">
            <w:pPr>
              <w:jc w:val="center"/>
              <w:rPr>
                <w:color w:val="000000"/>
              </w:rPr>
            </w:pPr>
            <w:r w:rsidRPr="004050E6">
              <w:rPr>
                <w:color w:val="000000"/>
              </w:rPr>
              <w:t>498 505,76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3504B" w:rsidRPr="004050E6" w:rsidRDefault="0043504B" w:rsidP="004050E6">
            <w:pPr>
              <w:jc w:val="center"/>
              <w:rPr>
                <w:color w:val="000000"/>
              </w:rPr>
            </w:pPr>
            <w:r w:rsidRPr="004050E6">
              <w:rPr>
                <w:color w:val="000000"/>
              </w:rPr>
              <w:t>1 268 521,06</w:t>
            </w:r>
          </w:p>
        </w:tc>
      </w:tr>
      <w:tr w:rsidR="0043504B" w:rsidRPr="004050E6" w:rsidTr="00D141A9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3504B" w:rsidRPr="004050E6" w:rsidRDefault="0043504B" w:rsidP="004050E6">
            <w:pPr>
              <w:jc w:val="center"/>
              <w:rPr>
                <w:color w:val="000000"/>
              </w:rPr>
            </w:pPr>
            <w:r w:rsidRPr="004050E6">
              <w:rPr>
                <w:color w:val="000000"/>
              </w:rPr>
              <w:t>2,41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3504B" w:rsidRPr="004050E6" w:rsidRDefault="0043504B" w:rsidP="004050E6">
            <w:pPr>
              <w:jc w:val="center"/>
              <w:rPr>
                <w:color w:val="000000"/>
              </w:rPr>
            </w:pPr>
            <w:r w:rsidRPr="004050E6">
              <w:rPr>
                <w:color w:val="000000"/>
              </w:rPr>
              <w:t>498 504,52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3504B" w:rsidRPr="004050E6" w:rsidRDefault="0043504B" w:rsidP="004050E6">
            <w:pPr>
              <w:jc w:val="center"/>
              <w:rPr>
                <w:color w:val="000000"/>
              </w:rPr>
            </w:pPr>
            <w:r w:rsidRPr="004050E6">
              <w:rPr>
                <w:color w:val="000000"/>
              </w:rPr>
              <w:t>1 268 522,92</w:t>
            </w:r>
          </w:p>
        </w:tc>
      </w:tr>
      <w:tr w:rsidR="0043504B" w:rsidRPr="004050E6" w:rsidTr="00D141A9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3504B" w:rsidRPr="004050E6" w:rsidRDefault="0043504B" w:rsidP="004050E6">
            <w:pPr>
              <w:jc w:val="center"/>
              <w:rPr>
                <w:color w:val="000000"/>
              </w:rPr>
            </w:pPr>
            <w:r w:rsidRPr="004050E6">
              <w:rPr>
                <w:color w:val="000000"/>
              </w:rPr>
              <w:t>2,42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3504B" w:rsidRPr="004050E6" w:rsidRDefault="0043504B" w:rsidP="004050E6">
            <w:pPr>
              <w:jc w:val="center"/>
              <w:rPr>
                <w:color w:val="000000"/>
              </w:rPr>
            </w:pPr>
            <w:r w:rsidRPr="004050E6">
              <w:rPr>
                <w:color w:val="000000"/>
              </w:rPr>
              <w:t>498 506,37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3504B" w:rsidRPr="004050E6" w:rsidRDefault="0043504B" w:rsidP="004050E6">
            <w:pPr>
              <w:jc w:val="center"/>
              <w:rPr>
                <w:color w:val="000000"/>
              </w:rPr>
            </w:pPr>
            <w:r w:rsidRPr="004050E6">
              <w:rPr>
                <w:color w:val="000000"/>
              </w:rPr>
              <w:t>1 268 524,17</w:t>
            </w:r>
          </w:p>
        </w:tc>
      </w:tr>
      <w:tr w:rsidR="0043504B" w:rsidRPr="004050E6" w:rsidTr="00D141A9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3504B" w:rsidRPr="004050E6" w:rsidRDefault="0043504B" w:rsidP="004050E6">
            <w:pPr>
              <w:jc w:val="center"/>
              <w:rPr>
                <w:color w:val="000000"/>
              </w:rPr>
            </w:pPr>
            <w:r w:rsidRPr="004050E6">
              <w:rPr>
                <w:color w:val="000000"/>
              </w:rPr>
              <w:t>2,43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3504B" w:rsidRPr="004050E6" w:rsidRDefault="0043504B" w:rsidP="004050E6">
            <w:pPr>
              <w:jc w:val="center"/>
              <w:rPr>
                <w:color w:val="000000"/>
              </w:rPr>
            </w:pPr>
            <w:r w:rsidRPr="004050E6">
              <w:rPr>
                <w:color w:val="000000"/>
              </w:rPr>
              <w:t>498 507,62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3504B" w:rsidRPr="004050E6" w:rsidRDefault="0043504B" w:rsidP="004050E6">
            <w:pPr>
              <w:jc w:val="center"/>
              <w:rPr>
                <w:color w:val="000000"/>
              </w:rPr>
            </w:pPr>
            <w:r w:rsidRPr="004050E6">
              <w:rPr>
                <w:color w:val="000000"/>
              </w:rPr>
              <w:t>1 268 522,29</w:t>
            </w:r>
          </w:p>
        </w:tc>
      </w:tr>
      <w:tr w:rsidR="0043504B" w:rsidRPr="004050E6" w:rsidTr="00D141A9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3504B" w:rsidRPr="004050E6" w:rsidRDefault="0043504B" w:rsidP="004050E6">
            <w:pPr>
              <w:jc w:val="center"/>
              <w:rPr>
                <w:color w:val="000000"/>
              </w:rPr>
            </w:pPr>
            <w:r w:rsidRPr="004050E6">
              <w:rPr>
                <w:color w:val="000000"/>
              </w:rPr>
              <w:t>2,40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3504B" w:rsidRPr="004050E6" w:rsidRDefault="0043504B" w:rsidP="004050E6">
            <w:pPr>
              <w:jc w:val="center"/>
              <w:rPr>
                <w:color w:val="000000"/>
              </w:rPr>
            </w:pPr>
            <w:r w:rsidRPr="004050E6">
              <w:rPr>
                <w:color w:val="000000"/>
              </w:rPr>
              <w:t>498 505,76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3504B" w:rsidRPr="004050E6" w:rsidRDefault="0043504B" w:rsidP="004050E6">
            <w:pPr>
              <w:jc w:val="center"/>
              <w:rPr>
                <w:color w:val="000000"/>
              </w:rPr>
            </w:pPr>
            <w:r w:rsidRPr="004050E6">
              <w:rPr>
                <w:color w:val="000000"/>
              </w:rPr>
              <w:t>1 268 521,06</w:t>
            </w:r>
          </w:p>
        </w:tc>
      </w:tr>
      <w:tr w:rsidR="00120A7F" w:rsidRPr="004050E6" w:rsidTr="00D141A9">
        <w:trPr>
          <w:jc w:val="center"/>
        </w:trPr>
        <w:tc>
          <w:tcPr>
            <w:tcW w:w="6487" w:type="dxa"/>
            <w:gridSpan w:val="3"/>
            <w:shd w:val="clear" w:color="auto" w:fill="auto"/>
          </w:tcPr>
          <w:p w:rsidR="00120A7F" w:rsidRPr="004050E6" w:rsidRDefault="00120A7F" w:rsidP="00D141A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Внутренний контур (3)</w:t>
            </w:r>
          </w:p>
        </w:tc>
      </w:tr>
      <w:tr w:rsidR="0043504B" w:rsidRPr="004050E6" w:rsidTr="00D141A9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3504B" w:rsidRPr="004050E6" w:rsidRDefault="0043504B" w:rsidP="004050E6">
            <w:pPr>
              <w:jc w:val="center"/>
              <w:rPr>
                <w:color w:val="000000"/>
              </w:rPr>
            </w:pPr>
            <w:r w:rsidRPr="004050E6">
              <w:rPr>
                <w:color w:val="000000"/>
              </w:rPr>
              <w:t>2,44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3504B" w:rsidRPr="004050E6" w:rsidRDefault="0043504B" w:rsidP="004050E6">
            <w:pPr>
              <w:jc w:val="center"/>
              <w:rPr>
                <w:color w:val="000000"/>
              </w:rPr>
            </w:pPr>
            <w:r w:rsidRPr="004050E6">
              <w:rPr>
                <w:color w:val="000000"/>
              </w:rPr>
              <w:t>498 475,12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3504B" w:rsidRPr="004050E6" w:rsidRDefault="0043504B" w:rsidP="004050E6">
            <w:pPr>
              <w:jc w:val="center"/>
              <w:rPr>
                <w:color w:val="000000"/>
              </w:rPr>
            </w:pPr>
            <w:r w:rsidRPr="004050E6">
              <w:rPr>
                <w:color w:val="000000"/>
              </w:rPr>
              <w:t>1 268 568,25</w:t>
            </w:r>
          </w:p>
        </w:tc>
      </w:tr>
      <w:tr w:rsidR="0043504B" w:rsidRPr="004050E6" w:rsidTr="00D141A9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3504B" w:rsidRPr="004050E6" w:rsidRDefault="0043504B" w:rsidP="004050E6">
            <w:pPr>
              <w:jc w:val="center"/>
              <w:rPr>
                <w:color w:val="000000"/>
              </w:rPr>
            </w:pPr>
            <w:r w:rsidRPr="004050E6">
              <w:rPr>
                <w:color w:val="000000"/>
              </w:rPr>
              <w:t>2,45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3504B" w:rsidRPr="004050E6" w:rsidRDefault="0043504B" w:rsidP="004050E6">
            <w:pPr>
              <w:jc w:val="center"/>
              <w:rPr>
                <w:color w:val="000000"/>
              </w:rPr>
            </w:pPr>
            <w:r w:rsidRPr="004050E6">
              <w:rPr>
                <w:color w:val="000000"/>
              </w:rPr>
              <w:t>498 473,88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3504B" w:rsidRPr="004050E6" w:rsidRDefault="0043504B" w:rsidP="004050E6">
            <w:pPr>
              <w:jc w:val="center"/>
              <w:rPr>
                <w:color w:val="000000"/>
              </w:rPr>
            </w:pPr>
            <w:r w:rsidRPr="004050E6">
              <w:rPr>
                <w:color w:val="000000"/>
              </w:rPr>
              <w:t>1 268 570,11</w:t>
            </w:r>
          </w:p>
        </w:tc>
      </w:tr>
      <w:tr w:rsidR="0043504B" w:rsidRPr="004050E6" w:rsidTr="00D141A9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3504B" w:rsidRPr="004050E6" w:rsidRDefault="0043504B" w:rsidP="004050E6">
            <w:pPr>
              <w:jc w:val="center"/>
              <w:rPr>
                <w:color w:val="000000"/>
              </w:rPr>
            </w:pPr>
            <w:r w:rsidRPr="004050E6">
              <w:rPr>
                <w:color w:val="000000"/>
              </w:rPr>
              <w:t>2,46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3504B" w:rsidRPr="004050E6" w:rsidRDefault="0043504B" w:rsidP="004050E6">
            <w:pPr>
              <w:jc w:val="center"/>
              <w:rPr>
                <w:color w:val="000000"/>
              </w:rPr>
            </w:pPr>
            <w:r w:rsidRPr="004050E6">
              <w:rPr>
                <w:color w:val="000000"/>
              </w:rPr>
              <w:t>498 475,74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3504B" w:rsidRPr="004050E6" w:rsidRDefault="0043504B" w:rsidP="004050E6">
            <w:pPr>
              <w:jc w:val="center"/>
              <w:rPr>
                <w:color w:val="000000"/>
              </w:rPr>
            </w:pPr>
            <w:r w:rsidRPr="004050E6">
              <w:rPr>
                <w:color w:val="000000"/>
              </w:rPr>
              <w:t>1 268 571,35</w:t>
            </w:r>
          </w:p>
        </w:tc>
      </w:tr>
      <w:tr w:rsidR="0043504B" w:rsidRPr="004050E6" w:rsidTr="00D141A9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3504B" w:rsidRPr="004050E6" w:rsidRDefault="0043504B" w:rsidP="004050E6">
            <w:pPr>
              <w:jc w:val="center"/>
              <w:rPr>
                <w:color w:val="000000"/>
              </w:rPr>
            </w:pPr>
            <w:r w:rsidRPr="004050E6">
              <w:rPr>
                <w:color w:val="000000"/>
              </w:rPr>
              <w:t>2,47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3504B" w:rsidRPr="004050E6" w:rsidRDefault="0043504B" w:rsidP="004050E6">
            <w:pPr>
              <w:jc w:val="center"/>
              <w:rPr>
                <w:color w:val="000000"/>
              </w:rPr>
            </w:pPr>
            <w:r w:rsidRPr="004050E6">
              <w:rPr>
                <w:color w:val="000000"/>
              </w:rPr>
              <w:t>498 476,99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3504B" w:rsidRPr="004050E6" w:rsidRDefault="0043504B" w:rsidP="004050E6">
            <w:pPr>
              <w:jc w:val="center"/>
              <w:rPr>
                <w:color w:val="000000"/>
              </w:rPr>
            </w:pPr>
            <w:r w:rsidRPr="004050E6">
              <w:rPr>
                <w:color w:val="000000"/>
              </w:rPr>
              <w:t>1 268 569,49</w:t>
            </w:r>
          </w:p>
        </w:tc>
      </w:tr>
      <w:tr w:rsidR="0043504B" w:rsidRPr="004050E6" w:rsidTr="00D141A9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3504B" w:rsidRPr="004050E6" w:rsidRDefault="0043504B" w:rsidP="004050E6">
            <w:pPr>
              <w:jc w:val="center"/>
              <w:rPr>
                <w:color w:val="000000"/>
              </w:rPr>
            </w:pPr>
            <w:r w:rsidRPr="004050E6">
              <w:rPr>
                <w:color w:val="000000"/>
              </w:rPr>
              <w:t>2,44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3504B" w:rsidRPr="004050E6" w:rsidRDefault="0043504B" w:rsidP="004050E6">
            <w:pPr>
              <w:jc w:val="center"/>
              <w:rPr>
                <w:color w:val="000000"/>
              </w:rPr>
            </w:pPr>
            <w:r w:rsidRPr="004050E6">
              <w:rPr>
                <w:color w:val="000000"/>
              </w:rPr>
              <w:t>498 475,12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3504B" w:rsidRPr="004050E6" w:rsidRDefault="0043504B" w:rsidP="004050E6">
            <w:pPr>
              <w:jc w:val="center"/>
              <w:rPr>
                <w:color w:val="000000"/>
              </w:rPr>
            </w:pPr>
            <w:r w:rsidRPr="004050E6">
              <w:rPr>
                <w:color w:val="000000"/>
              </w:rPr>
              <w:t>1 268 568,25</w:t>
            </w:r>
          </w:p>
        </w:tc>
      </w:tr>
      <w:tr w:rsidR="00120A7F" w:rsidRPr="004050E6" w:rsidTr="00D141A9">
        <w:trPr>
          <w:jc w:val="center"/>
        </w:trPr>
        <w:tc>
          <w:tcPr>
            <w:tcW w:w="6487" w:type="dxa"/>
            <w:gridSpan w:val="3"/>
            <w:shd w:val="clear" w:color="auto" w:fill="auto"/>
          </w:tcPr>
          <w:p w:rsidR="00120A7F" w:rsidRPr="004050E6" w:rsidRDefault="00120A7F" w:rsidP="00D141A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Внутренний контур (4)</w:t>
            </w:r>
          </w:p>
        </w:tc>
      </w:tr>
      <w:tr w:rsidR="0043504B" w:rsidRPr="004050E6" w:rsidTr="00D141A9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3504B" w:rsidRPr="004050E6" w:rsidRDefault="0043504B" w:rsidP="004050E6">
            <w:pPr>
              <w:jc w:val="center"/>
              <w:rPr>
                <w:color w:val="000000"/>
              </w:rPr>
            </w:pPr>
            <w:r w:rsidRPr="004050E6">
              <w:rPr>
                <w:color w:val="000000"/>
              </w:rPr>
              <w:t>2,48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3504B" w:rsidRPr="004050E6" w:rsidRDefault="0043504B" w:rsidP="004050E6">
            <w:pPr>
              <w:jc w:val="center"/>
              <w:rPr>
                <w:color w:val="000000"/>
              </w:rPr>
            </w:pPr>
            <w:r w:rsidRPr="004050E6">
              <w:rPr>
                <w:color w:val="000000"/>
              </w:rPr>
              <w:t>498 452,13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3504B" w:rsidRPr="004050E6" w:rsidRDefault="0043504B" w:rsidP="004050E6">
            <w:pPr>
              <w:jc w:val="center"/>
              <w:rPr>
                <w:color w:val="000000"/>
              </w:rPr>
            </w:pPr>
            <w:r w:rsidRPr="004050E6">
              <w:rPr>
                <w:color w:val="000000"/>
              </w:rPr>
              <w:t>1 268 657,59</w:t>
            </w:r>
          </w:p>
        </w:tc>
      </w:tr>
      <w:tr w:rsidR="0043504B" w:rsidRPr="004050E6" w:rsidTr="00D141A9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3504B" w:rsidRPr="004050E6" w:rsidRDefault="0043504B" w:rsidP="004050E6">
            <w:pPr>
              <w:jc w:val="center"/>
              <w:rPr>
                <w:color w:val="000000"/>
              </w:rPr>
            </w:pPr>
            <w:r w:rsidRPr="004050E6">
              <w:rPr>
                <w:color w:val="000000"/>
              </w:rPr>
              <w:t>2,49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3504B" w:rsidRPr="004050E6" w:rsidRDefault="0043504B" w:rsidP="004050E6">
            <w:pPr>
              <w:jc w:val="center"/>
              <w:rPr>
                <w:color w:val="000000"/>
              </w:rPr>
            </w:pPr>
            <w:r w:rsidRPr="004050E6">
              <w:rPr>
                <w:color w:val="000000"/>
              </w:rPr>
              <w:t>498 445,71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3504B" w:rsidRPr="004050E6" w:rsidRDefault="0043504B" w:rsidP="004050E6">
            <w:pPr>
              <w:jc w:val="center"/>
              <w:rPr>
                <w:color w:val="000000"/>
              </w:rPr>
            </w:pPr>
            <w:r w:rsidRPr="004050E6">
              <w:rPr>
                <w:color w:val="000000"/>
              </w:rPr>
              <w:t>1 268 667,74</w:t>
            </w:r>
          </w:p>
        </w:tc>
      </w:tr>
      <w:tr w:rsidR="0043504B" w:rsidRPr="004050E6" w:rsidTr="00D141A9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3504B" w:rsidRPr="004050E6" w:rsidRDefault="0043504B" w:rsidP="004050E6">
            <w:pPr>
              <w:jc w:val="center"/>
              <w:rPr>
                <w:color w:val="000000"/>
              </w:rPr>
            </w:pPr>
            <w:r w:rsidRPr="004050E6">
              <w:rPr>
                <w:color w:val="000000"/>
              </w:rPr>
              <w:t>2,50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3504B" w:rsidRPr="004050E6" w:rsidRDefault="0043504B" w:rsidP="004050E6">
            <w:pPr>
              <w:jc w:val="center"/>
              <w:rPr>
                <w:color w:val="000000"/>
              </w:rPr>
            </w:pPr>
            <w:r w:rsidRPr="004050E6">
              <w:rPr>
                <w:color w:val="000000"/>
              </w:rPr>
              <w:t>498 441,12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3504B" w:rsidRPr="004050E6" w:rsidRDefault="0043504B" w:rsidP="004050E6">
            <w:pPr>
              <w:jc w:val="center"/>
              <w:rPr>
                <w:color w:val="000000"/>
              </w:rPr>
            </w:pPr>
            <w:r w:rsidRPr="004050E6">
              <w:rPr>
                <w:color w:val="000000"/>
              </w:rPr>
              <w:t>1 268 664,82</w:t>
            </w:r>
          </w:p>
        </w:tc>
      </w:tr>
      <w:tr w:rsidR="0043504B" w:rsidRPr="004050E6" w:rsidTr="00D141A9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3504B" w:rsidRPr="004050E6" w:rsidRDefault="0043504B" w:rsidP="004050E6">
            <w:pPr>
              <w:jc w:val="center"/>
              <w:rPr>
                <w:color w:val="000000"/>
              </w:rPr>
            </w:pPr>
            <w:r w:rsidRPr="004050E6">
              <w:rPr>
                <w:color w:val="000000"/>
              </w:rPr>
              <w:t>2,51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3504B" w:rsidRPr="004050E6" w:rsidRDefault="0043504B" w:rsidP="004050E6">
            <w:pPr>
              <w:jc w:val="center"/>
              <w:rPr>
                <w:color w:val="000000"/>
              </w:rPr>
            </w:pPr>
            <w:r w:rsidRPr="004050E6">
              <w:rPr>
                <w:color w:val="000000"/>
              </w:rPr>
              <w:t>498 442,99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3504B" w:rsidRPr="004050E6" w:rsidRDefault="0043504B" w:rsidP="004050E6">
            <w:pPr>
              <w:jc w:val="center"/>
              <w:rPr>
                <w:color w:val="000000"/>
              </w:rPr>
            </w:pPr>
            <w:r w:rsidRPr="004050E6">
              <w:rPr>
                <w:color w:val="000000"/>
              </w:rPr>
              <w:t>1 268 661,49</w:t>
            </w:r>
          </w:p>
        </w:tc>
      </w:tr>
      <w:tr w:rsidR="0043504B" w:rsidRPr="004050E6" w:rsidTr="00D141A9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3504B" w:rsidRPr="004050E6" w:rsidRDefault="0043504B" w:rsidP="004050E6">
            <w:pPr>
              <w:jc w:val="center"/>
              <w:rPr>
                <w:color w:val="000000"/>
              </w:rPr>
            </w:pPr>
            <w:r w:rsidRPr="004050E6">
              <w:rPr>
                <w:color w:val="000000"/>
              </w:rPr>
              <w:t>2,52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3504B" w:rsidRPr="004050E6" w:rsidRDefault="0043504B" w:rsidP="004050E6">
            <w:pPr>
              <w:jc w:val="center"/>
              <w:rPr>
                <w:color w:val="000000"/>
              </w:rPr>
            </w:pPr>
            <w:r w:rsidRPr="004050E6">
              <w:rPr>
                <w:color w:val="000000"/>
              </w:rPr>
              <w:t>498 447,26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3504B" w:rsidRPr="004050E6" w:rsidRDefault="0043504B" w:rsidP="004050E6">
            <w:pPr>
              <w:jc w:val="center"/>
              <w:rPr>
                <w:color w:val="000000"/>
              </w:rPr>
            </w:pPr>
            <w:r w:rsidRPr="004050E6">
              <w:rPr>
                <w:color w:val="000000"/>
              </w:rPr>
              <w:t>1 268 654,53</w:t>
            </w:r>
          </w:p>
        </w:tc>
      </w:tr>
      <w:tr w:rsidR="0043504B" w:rsidRPr="004050E6" w:rsidTr="00D141A9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3504B" w:rsidRPr="004050E6" w:rsidRDefault="0043504B" w:rsidP="004050E6">
            <w:pPr>
              <w:jc w:val="center"/>
              <w:rPr>
                <w:color w:val="000000"/>
              </w:rPr>
            </w:pPr>
            <w:r w:rsidRPr="004050E6">
              <w:rPr>
                <w:color w:val="000000"/>
              </w:rPr>
              <w:t>2,48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3504B" w:rsidRPr="004050E6" w:rsidRDefault="0043504B" w:rsidP="004050E6">
            <w:pPr>
              <w:jc w:val="center"/>
              <w:rPr>
                <w:color w:val="000000"/>
              </w:rPr>
            </w:pPr>
            <w:r w:rsidRPr="004050E6">
              <w:rPr>
                <w:color w:val="000000"/>
              </w:rPr>
              <w:t>498 452,13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3504B" w:rsidRPr="004050E6" w:rsidRDefault="0043504B" w:rsidP="004050E6">
            <w:pPr>
              <w:jc w:val="center"/>
              <w:rPr>
                <w:color w:val="000000"/>
              </w:rPr>
            </w:pPr>
            <w:r w:rsidRPr="004050E6">
              <w:rPr>
                <w:color w:val="000000"/>
              </w:rPr>
              <w:t>1 268 657,59</w:t>
            </w:r>
          </w:p>
        </w:tc>
      </w:tr>
      <w:tr w:rsidR="00120A7F" w:rsidRPr="004050E6" w:rsidTr="00D141A9">
        <w:trPr>
          <w:jc w:val="center"/>
        </w:trPr>
        <w:tc>
          <w:tcPr>
            <w:tcW w:w="6487" w:type="dxa"/>
            <w:gridSpan w:val="3"/>
            <w:shd w:val="clear" w:color="auto" w:fill="auto"/>
          </w:tcPr>
          <w:p w:rsidR="00120A7F" w:rsidRPr="004050E6" w:rsidRDefault="00120A7F" w:rsidP="00D141A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Внутренний контур (5)</w:t>
            </w:r>
          </w:p>
        </w:tc>
      </w:tr>
      <w:tr w:rsidR="0043504B" w:rsidRPr="004050E6" w:rsidTr="00D141A9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3504B" w:rsidRPr="004050E6" w:rsidRDefault="0043504B" w:rsidP="004050E6">
            <w:pPr>
              <w:jc w:val="center"/>
              <w:rPr>
                <w:color w:val="000000"/>
              </w:rPr>
            </w:pPr>
            <w:r w:rsidRPr="004050E6">
              <w:rPr>
                <w:color w:val="000000"/>
              </w:rPr>
              <w:t>2,53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3504B" w:rsidRPr="004050E6" w:rsidRDefault="0043504B" w:rsidP="004050E6">
            <w:pPr>
              <w:jc w:val="center"/>
              <w:rPr>
                <w:color w:val="000000"/>
              </w:rPr>
            </w:pPr>
            <w:r w:rsidRPr="004050E6">
              <w:rPr>
                <w:color w:val="000000"/>
              </w:rPr>
              <w:t>498 424,10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3504B" w:rsidRPr="004050E6" w:rsidRDefault="0043504B" w:rsidP="004050E6">
            <w:pPr>
              <w:jc w:val="center"/>
              <w:rPr>
                <w:color w:val="000000"/>
              </w:rPr>
            </w:pPr>
            <w:r w:rsidRPr="004050E6">
              <w:rPr>
                <w:color w:val="000000"/>
              </w:rPr>
              <w:t>1 268 717,32</w:t>
            </w:r>
          </w:p>
        </w:tc>
      </w:tr>
      <w:tr w:rsidR="0043504B" w:rsidRPr="004050E6" w:rsidTr="00D141A9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3504B" w:rsidRPr="004050E6" w:rsidRDefault="0043504B" w:rsidP="004050E6">
            <w:pPr>
              <w:jc w:val="center"/>
              <w:rPr>
                <w:color w:val="000000"/>
              </w:rPr>
            </w:pPr>
            <w:r w:rsidRPr="004050E6">
              <w:rPr>
                <w:color w:val="000000"/>
              </w:rPr>
              <w:t>2,54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3504B" w:rsidRPr="004050E6" w:rsidRDefault="0043504B" w:rsidP="004050E6">
            <w:pPr>
              <w:jc w:val="center"/>
              <w:rPr>
                <w:color w:val="000000"/>
              </w:rPr>
            </w:pPr>
            <w:r w:rsidRPr="004050E6">
              <w:rPr>
                <w:color w:val="000000"/>
              </w:rPr>
              <w:t>498 423,28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3504B" w:rsidRPr="004050E6" w:rsidRDefault="0043504B" w:rsidP="004050E6">
            <w:pPr>
              <w:jc w:val="center"/>
              <w:rPr>
                <w:color w:val="000000"/>
              </w:rPr>
            </w:pPr>
            <w:r w:rsidRPr="004050E6">
              <w:rPr>
                <w:color w:val="000000"/>
              </w:rPr>
              <w:t>1 268 715,24</w:t>
            </w:r>
          </w:p>
        </w:tc>
      </w:tr>
      <w:tr w:rsidR="0043504B" w:rsidRPr="004050E6" w:rsidTr="00D141A9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3504B" w:rsidRPr="004050E6" w:rsidRDefault="0043504B" w:rsidP="004050E6">
            <w:pPr>
              <w:jc w:val="center"/>
              <w:rPr>
                <w:color w:val="000000"/>
              </w:rPr>
            </w:pPr>
            <w:r w:rsidRPr="004050E6">
              <w:rPr>
                <w:color w:val="000000"/>
              </w:rPr>
              <w:t>2,55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3504B" w:rsidRPr="004050E6" w:rsidRDefault="0043504B" w:rsidP="004050E6">
            <w:pPr>
              <w:jc w:val="center"/>
              <w:rPr>
                <w:color w:val="000000"/>
              </w:rPr>
            </w:pPr>
            <w:r w:rsidRPr="004050E6">
              <w:rPr>
                <w:color w:val="000000"/>
              </w:rPr>
              <w:t>498 421,19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3504B" w:rsidRPr="004050E6" w:rsidRDefault="0043504B" w:rsidP="004050E6">
            <w:pPr>
              <w:jc w:val="center"/>
              <w:rPr>
                <w:color w:val="000000"/>
              </w:rPr>
            </w:pPr>
            <w:r w:rsidRPr="004050E6">
              <w:rPr>
                <w:color w:val="000000"/>
              </w:rPr>
              <w:t>1 268 716,07</w:t>
            </w:r>
          </w:p>
        </w:tc>
      </w:tr>
      <w:tr w:rsidR="0043504B" w:rsidRPr="004050E6" w:rsidTr="00D141A9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3504B" w:rsidRPr="004050E6" w:rsidRDefault="0043504B" w:rsidP="004050E6">
            <w:pPr>
              <w:jc w:val="center"/>
              <w:rPr>
                <w:color w:val="000000"/>
              </w:rPr>
            </w:pPr>
            <w:r w:rsidRPr="004050E6">
              <w:rPr>
                <w:color w:val="000000"/>
              </w:rPr>
              <w:t>2,56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3504B" w:rsidRPr="004050E6" w:rsidRDefault="0043504B" w:rsidP="004050E6">
            <w:pPr>
              <w:jc w:val="center"/>
              <w:rPr>
                <w:color w:val="000000"/>
              </w:rPr>
            </w:pPr>
            <w:r w:rsidRPr="004050E6">
              <w:rPr>
                <w:color w:val="000000"/>
              </w:rPr>
              <w:t>498 422,02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3504B" w:rsidRPr="004050E6" w:rsidRDefault="0043504B" w:rsidP="004050E6">
            <w:pPr>
              <w:jc w:val="center"/>
              <w:rPr>
                <w:color w:val="000000"/>
              </w:rPr>
            </w:pPr>
            <w:r w:rsidRPr="004050E6">
              <w:rPr>
                <w:color w:val="000000"/>
              </w:rPr>
              <w:t>1 268 718,15</w:t>
            </w:r>
          </w:p>
        </w:tc>
      </w:tr>
      <w:tr w:rsidR="0043504B" w:rsidRPr="004050E6" w:rsidTr="00D141A9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3504B" w:rsidRPr="004050E6" w:rsidRDefault="0043504B" w:rsidP="004050E6">
            <w:pPr>
              <w:jc w:val="center"/>
              <w:rPr>
                <w:color w:val="000000"/>
              </w:rPr>
            </w:pPr>
            <w:r w:rsidRPr="004050E6">
              <w:rPr>
                <w:color w:val="000000"/>
              </w:rPr>
              <w:t>2,53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3504B" w:rsidRPr="004050E6" w:rsidRDefault="0043504B" w:rsidP="004050E6">
            <w:pPr>
              <w:jc w:val="center"/>
              <w:rPr>
                <w:color w:val="000000"/>
              </w:rPr>
            </w:pPr>
            <w:r w:rsidRPr="004050E6">
              <w:rPr>
                <w:color w:val="000000"/>
              </w:rPr>
              <w:t>498 424,10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3504B" w:rsidRPr="004050E6" w:rsidRDefault="0043504B" w:rsidP="004050E6">
            <w:pPr>
              <w:jc w:val="center"/>
              <w:rPr>
                <w:color w:val="000000"/>
              </w:rPr>
            </w:pPr>
            <w:r w:rsidRPr="004050E6">
              <w:rPr>
                <w:color w:val="000000"/>
              </w:rPr>
              <w:t>1 268 717,32</w:t>
            </w:r>
          </w:p>
        </w:tc>
      </w:tr>
      <w:tr w:rsidR="00120A7F" w:rsidRPr="004050E6" w:rsidTr="00D141A9">
        <w:trPr>
          <w:jc w:val="center"/>
        </w:trPr>
        <w:tc>
          <w:tcPr>
            <w:tcW w:w="6487" w:type="dxa"/>
            <w:gridSpan w:val="3"/>
            <w:shd w:val="clear" w:color="auto" w:fill="auto"/>
          </w:tcPr>
          <w:p w:rsidR="00120A7F" w:rsidRPr="004050E6" w:rsidRDefault="00120A7F" w:rsidP="00D141A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Внутренний контур (6)</w:t>
            </w:r>
          </w:p>
        </w:tc>
      </w:tr>
      <w:tr w:rsidR="0043504B" w:rsidRPr="004050E6" w:rsidTr="00D141A9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3504B" w:rsidRPr="004050E6" w:rsidRDefault="0043504B" w:rsidP="004050E6">
            <w:pPr>
              <w:jc w:val="center"/>
              <w:rPr>
                <w:color w:val="000000"/>
              </w:rPr>
            </w:pPr>
            <w:r w:rsidRPr="004050E6">
              <w:rPr>
                <w:color w:val="000000"/>
              </w:rPr>
              <w:t>2,57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3504B" w:rsidRPr="004050E6" w:rsidRDefault="0043504B" w:rsidP="004050E6">
            <w:pPr>
              <w:jc w:val="center"/>
              <w:rPr>
                <w:color w:val="000000"/>
              </w:rPr>
            </w:pPr>
            <w:r w:rsidRPr="004050E6">
              <w:rPr>
                <w:color w:val="000000"/>
              </w:rPr>
              <w:t>498 418,73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3504B" w:rsidRPr="004050E6" w:rsidRDefault="0043504B" w:rsidP="004050E6">
            <w:pPr>
              <w:jc w:val="center"/>
              <w:rPr>
                <w:color w:val="000000"/>
              </w:rPr>
            </w:pPr>
            <w:r w:rsidRPr="004050E6">
              <w:rPr>
                <w:color w:val="000000"/>
              </w:rPr>
              <w:t>1 268 728,40</w:t>
            </w:r>
          </w:p>
        </w:tc>
      </w:tr>
      <w:tr w:rsidR="0043504B" w:rsidRPr="004050E6" w:rsidTr="00D141A9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3504B" w:rsidRPr="004050E6" w:rsidRDefault="0043504B" w:rsidP="004050E6">
            <w:pPr>
              <w:jc w:val="center"/>
              <w:rPr>
                <w:color w:val="000000"/>
              </w:rPr>
            </w:pPr>
            <w:r w:rsidRPr="004050E6">
              <w:rPr>
                <w:color w:val="000000"/>
              </w:rPr>
              <w:t>2,58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3504B" w:rsidRPr="004050E6" w:rsidRDefault="0043504B" w:rsidP="004050E6">
            <w:pPr>
              <w:jc w:val="center"/>
              <w:rPr>
                <w:color w:val="000000"/>
              </w:rPr>
            </w:pPr>
            <w:r w:rsidRPr="004050E6">
              <w:rPr>
                <w:color w:val="000000"/>
              </w:rPr>
              <w:t>498 419,61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3504B" w:rsidRPr="004050E6" w:rsidRDefault="0043504B" w:rsidP="004050E6">
            <w:pPr>
              <w:jc w:val="center"/>
              <w:rPr>
                <w:color w:val="000000"/>
              </w:rPr>
            </w:pPr>
            <w:r w:rsidRPr="004050E6">
              <w:rPr>
                <w:color w:val="000000"/>
              </w:rPr>
              <w:t>1 268 730,45</w:t>
            </w:r>
          </w:p>
        </w:tc>
      </w:tr>
      <w:tr w:rsidR="0043504B" w:rsidRPr="004050E6" w:rsidTr="00D141A9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3504B" w:rsidRPr="004050E6" w:rsidRDefault="0043504B" w:rsidP="004050E6">
            <w:pPr>
              <w:jc w:val="center"/>
              <w:rPr>
                <w:color w:val="000000"/>
              </w:rPr>
            </w:pPr>
            <w:r w:rsidRPr="004050E6">
              <w:rPr>
                <w:color w:val="000000"/>
              </w:rPr>
              <w:t>2,59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3504B" w:rsidRPr="004050E6" w:rsidRDefault="0043504B" w:rsidP="004050E6">
            <w:pPr>
              <w:jc w:val="center"/>
              <w:rPr>
                <w:color w:val="000000"/>
              </w:rPr>
            </w:pPr>
            <w:r w:rsidRPr="004050E6">
              <w:rPr>
                <w:color w:val="000000"/>
              </w:rPr>
              <w:t>498 421,67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3504B" w:rsidRPr="004050E6" w:rsidRDefault="0043504B" w:rsidP="004050E6">
            <w:pPr>
              <w:jc w:val="center"/>
              <w:rPr>
                <w:color w:val="000000"/>
              </w:rPr>
            </w:pPr>
            <w:r w:rsidRPr="004050E6">
              <w:rPr>
                <w:color w:val="000000"/>
              </w:rPr>
              <w:t>1 268 729,56</w:t>
            </w:r>
          </w:p>
        </w:tc>
      </w:tr>
      <w:tr w:rsidR="0043504B" w:rsidRPr="004050E6" w:rsidTr="00D141A9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3504B" w:rsidRPr="004050E6" w:rsidRDefault="0043504B" w:rsidP="004050E6">
            <w:pPr>
              <w:jc w:val="center"/>
              <w:rPr>
                <w:color w:val="000000"/>
              </w:rPr>
            </w:pPr>
            <w:r w:rsidRPr="004050E6">
              <w:rPr>
                <w:color w:val="000000"/>
              </w:rPr>
              <w:t>2,60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3504B" w:rsidRPr="004050E6" w:rsidRDefault="0043504B" w:rsidP="004050E6">
            <w:pPr>
              <w:jc w:val="center"/>
              <w:rPr>
                <w:color w:val="000000"/>
              </w:rPr>
            </w:pPr>
            <w:r w:rsidRPr="004050E6">
              <w:rPr>
                <w:color w:val="000000"/>
              </w:rPr>
              <w:t>498 420,78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3504B" w:rsidRPr="004050E6" w:rsidRDefault="0043504B" w:rsidP="004050E6">
            <w:pPr>
              <w:jc w:val="center"/>
              <w:rPr>
                <w:color w:val="000000"/>
              </w:rPr>
            </w:pPr>
            <w:r w:rsidRPr="004050E6">
              <w:rPr>
                <w:color w:val="000000"/>
              </w:rPr>
              <w:t>1 268 727,50</w:t>
            </w:r>
          </w:p>
        </w:tc>
      </w:tr>
      <w:tr w:rsidR="0043504B" w:rsidRPr="004050E6" w:rsidTr="00D141A9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3504B" w:rsidRPr="004050E6" w:rsidRDefault="0043504B" w:rsidP="004050E6">
            <w:pPr>
              <w:jc w:val="center"/>
              <w:rPr>
                <w:color w:val="000000"/>
              </w:rPr>
            </w:pPr>
            <w:r w:rsidRPr="004050E6">
              <w:rPr>
                <w:color w:val="000000"/>
              </w:rPr>
              <w:t>2,57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3504B" w:rsidRPr="004050E6" w:rsidRDefault="0043504B" w:rsidP="004050E6">
            <w:pPr>
              <w:jc w:val="center"/>
              <w:rPr>
                <w:color w:val="000000"/>
              </w:rPr>
            </w:pPr>
            <w:r w:rsidRPr="004050E6">
              <w:rPr>
                <w:color w:val="000000"/>
              </w:rPr>
              <w:t>498 418,73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3504B" w:rsidRPr="004050E6" w:rsidRDefault="0043504B" w:rsidP="004050E6">
            <w:pPr>
              <w:jc w:val="center"/>
              <w:rPr>
                <w:color w:val="000000"/>
              </w:rPr>
            </w:pPr>
            <w:r w:rsidRPr="004050E6">
              <w:rPr>
                <w:color w:val="000000"/>
              </w:rPr>
              <w:t>1 268 728,40</w:t>
            </w:r>
          </w:p>
        </w:tc>
      </w:tr>
      <w:tr w:rsidR="00120A7F" w:rsidRPr="004050E6" w:rsidTr="00D141A9">
        <w:trPr>
          <w:jc w:val="center"/>
        </w:trPr>
        <w:tc>
          <w:tcPr>
            <w:tcW w:w="6487" w:type="dxa"/>
            <w:gridSpan w:val="3"/>
            <w:shd w:val="clear" w:color="auto" w:fill="auto"/>
          </w:tcPr>
          <w:p w:rsidR="00120A7F" w:rsidRPr="004050E6" w:rsidRDefault="00120A7F" w:rsidP="00D141A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Внутренний контур (7)</w:t>
            </w:r>
          </w:p>
        </w:tc>
      </w:tr>
      <w:tr w:rsidR="0043504B" w:rsidRPr="004050E6" w:rsidTr="00D141A9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3504B" w:rsidRPr="004050E6" w:rsidRDefault="0043504B" w:rsidP="004050E6">
            <w:pPr>
              <w:jc w:val="center"/>
              <w:rPr>
                <w:color w:val="000000"/>
              </w:rPr>
            </w:pPr>
            <w:r w:rsidRPr="004050E6">
              <w:rPr>
                <w:color w:val="000000"/>
              </w:rPr>
              <w:t>2,61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3504B" w:rsidRPr="004050E6" w:rsidRDefault="0043504B" w:rsidP="004050E6">
            <w:pPr>
              <w:jc w:val="center"/>
              <w:rPr>
                <w:color w:val="000000"/>
              </w:rPr>
            </w:pPr>
            <w:r w:rsidRPr="004050E6">
              <w:rPr>
                <w:color w:val="000000"/>
              </w:rPr>
              <w:t>498 410,10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3504B" w:rsidRPr="004050E6" w:rsidRDefault="0043504B" w:rsidP="004050E6">
            <w:pPr>
              <w:jc w:val="center"/>
              <w:rPr>
                <w:color w:val="000000"/>
              </w:rPr>
            </w:pPr>
            <w:r w:rsidRPr="004050E6">
              <w:rPr>
                <w:color w:val="000000"/>
              </w:rPr>
              <w:t>1 268 751,51</w:t>
            </w:r>
          </w:p>
        </w:tc>
      </w:tr>
      <w:tr w:rsidR="0043504B" w:rsidRPr="004050E6" w:rsidTr="00D141A9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3504B" w:rsidRPr="004050E6" w:rsidRDefault="0043504B" w:rsidP="004050E6">
            <w:pPr>
              <w:jc w:val="center"/>
              <w:rPr>
                <w:color w:val="000000"/>
              </w:rPr>
            </w:pPr>
            <w:r w:rsidRPr="004050E6">
              <w:rPr>
                <w:color w:val="000000"/>
              </w:rPr>
              <w:t>2,62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3504B" w:rsidRPr="004050E6" w:rsidRDefault="0043504B" w:rsidP="004050E6">
            <w:pPr>
              <w:jc w:val="center"/>
              <w:rPr>
                <w:color w:val="000000"/>
              </w:rPr>
            </w:pPr>
            <w:r w:rsidRPr="004050E6">
              <w:rPr>
                <w:color w:val="000000"/>
              </w:rPr>
              <w:t>498 411,00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3504B" w:rsidRPr="004050E6" w:rsidRDefault="0043504B" w:rsidP="004050E6">
            <w:pPr>
              <w:jc w:val="center"/>
              <w:rPr>
                <w:color w:val="000000"/>
              </w:rPr>
            </w:pPr>
            <w:r w:rsidRPr="004050E6">
              <w:rPr>
                <w:color w:val="000000"/>
              </w:rPr>
              <w:t>1 268 753,55</w:t>
            </w:r>
          </w:p>
        </w:tc>
      </w:tr>
      <w:tr w:rsidR="0043504B" w:rsidRPr="004050E6" w:rsidTr="00D141A9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3504B" w:rsidRPr="004050E6" w:rsidRDefault="0043504B" w:rsidP="004050E6">
            <w:pPr>
              <w:jc w:val="center"/>
              <w:rPr>
                <w:color w:val="000000"/>
              </w:rPr>
            </w:pPr>
            <w:r w:rsidRPr="004050E6">
              <w:rPr>
                <w:color w:val="000000"/>
              </w:rPr>
              <w:t>2,63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3504B" w:rsidRPr="004050E6" w:rsidRDefault="0043504B" w:rsidP="004050E6">
            <w:pPr>
              <w:jc w:val="center"/>
              <w:rPr>
                <w:color w:val="000000"/>
              </w:rPr>
            </w:pPr>
            <w:r w:rsidRPr="004050E6">
              <w:rPr>
                <w:color w:val="000000"/>
              </w:rPr>
              <w:t>498 413,05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3504B" w:rsidRPr="004050E6" w:rsidRDefault="0043504B" w:rsidP="004050E6">
            <w:pPr>
              <w:jc w:val="center"/>
              <w:rPr>
                <w:color w:val="000000"/>
              </w:rPr>
            </w:pPr>
            <w:r w:rsidRPr="004050E6">
              <w:rPr>
                <w:color w:val="000000"/>
              </w:rPr>
              <w:t>1 268 752,63</w:t>
            </w:r>
          </w:p>
        </w:tc>
      </w:tr>
      <w:tr w:rsidR="0043504B" w:rsidRPr="004050E6" w:rsidTr="00D141A9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3504B" w:rsidRPr="004050E6" w:rsidRDefault="0043504B" w:rsidP="004050E6">
            <w:pPr>
              <w:jc w:val="center"/>
              <w:rPr>
                <w:color w:val="000000"/>
              </w:rPr>
            </w:pPr>
            <w:r w:rsidRPr="004050E6">
              <w:rPr>
                <w:color w:val="000000"/>
              </w:rPr>
              <w:t>2,64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3504B" w:rsidRPr="004050E6" w:rsidRDefault="0043504B" w:rsidP="004050E6">
            <w:pPr>
              <w:jc w:val="center"/>
              <w:rPr>
                <w:color w:val="000000"/>
              </w:rPr>
            </w:pPr>
            <w:r w:rsidRPr="004050E6">
              <w:rPr>
                <w:color w:val="000000"/>
              </w:rPr>
              <w:t>498 412,14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3504B" w:rsidRPr="004050E6" w:rsidRDefault="0043504B" w:rsidP="004050E6">
            <w:pPr>
              <w:jc w:val="center"/>
              <w:rPr>
                <w:color w:val="000000"/>
              </w:rPr>
            </w:pPr>
            <w:r w:rsidRPr="004050E6">
              <w:rPr>
                <w:color w:val="000000"/>
              </w:rPr>
              <w:t>1 268 750,59</w:t>
            </w:r>
          </w:p>
        </w:tc>
      </w:tr>
      <w:tr w:rsidR="0043504B" w:rsidRPr="004050E6" w:rsidTr="00D141A9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3504B" w:rsidRPr="004050E6" w:rsidRDefault="0043504B" w:rsidP="004050E6">
            <w:pPr>
              <w:jc w:val="center"/>
              <w:rPr>
                <w:color w:val="000000"/>
              </w:rPr>
            </w:pPr>
            <w:r w:rsidRPr="004050E6">
              <w:rPr>
                <w:color w:val="000000"/>
              </w:rPr>
              <w:t>2,61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3504B" w:rsidRPr="004050E6" w:rsidRDefault="0043504B" w:rsidP="004050E6">
            <w:pPr>
              <w:jc w:val="center"/>
              <w:rPr>
                <w:color w:val="000000"/>
              </w:rPr>
            </w:pPr>
            <w:r w:rsidRPr="004050E6">
              <w:rPr>
                <w:color w:val="000000"/>
              </w:rPr>
              <w:t>498 410,10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3504B" w:rsidRPr="004050E6" w:rsidRDefault="0043504B" w:rsidP="004050E6">
            <w:pPr>
              <w:jc w:val="center"/>
              <w:rPr>
                <w:color w:val="000000"/>
              </w:rPr>
            </w:pPr>
            <w:r w:rsidRPr="004050E6">
              <w:rPr>
                <w:color w:val="000000"/>
              </w:rPr>
              <w:t>1 268 751,51</w:t>
            </w:r>
          </w:p>
        </w:tc>
      </w:tr>
      <w:tr w:rsidR="00120A7F" w:rsidRPr="004050E6" w:rsidTr="00D141A9">
        <w:trPr>
          <w:jc w:val="center"/>
        </w:trPr>
        <w:tc>
          <w:tcPr>
            <w:tcW w:w="6487" w:type="dxa"/>
            <w:gridSpan w:val="3"/>
            <w:shd w:val="clear" w:color="auto" w:fill="auto"/>
          </w:tcPr>
          <w:p w:rsidR="00120A7F" w:rsidRPr="004050E6" w:rsidRDefault="00120A7F" w:rsidP="00D141A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Внутренний контур (8)</w:t>
            </w:r>
          </w:p>
        </w:tc>
      </w:tr>
      <w:tr w:rsidR="004050E6" w:rsidRPr="004050E6" w:rsidTr="00D141A9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50E6" w:rsidRPr="004050E6" w:rsidRDefault="004050E6" w:rsidP="004050E6">
            <w:pPr>
              <w:jc w:val="center"/>
              <w:rPr>
                <w:color w:val="000000"/>
              </w:rPr>
            </w:pPr>
            <w:r w:rsidRPr="004050E6">
              <w:rPr>
                <w:color w:val="000000"/>
              </w:rPr>
              <w:t>2,65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50E6" w:rsidRPr="004050E6" w:rsidRDefault="004050E6" w:rsidP="004050E6">
            <w:pPr>
              <w:jc w:val="center"/>
              <w:rPr>
                <w:color w:val="000000"/>
              </w:rPr>
            </w:pPr>
            <w:r w:rsidRPr="004050E6">
              <w:rPr>
                <w:color w:val="000000"/>
              </w:rPr>
              <w:t>498 451,15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50E6" w:rsidRPr="004050E6" w:rsidRDefault="004050E6" w:rsidP="004050E6">
            <w:pPr>
              <w:jc w:val="center"/>
              <w:rPr>
                <w:color w:val="000000"/>
              </w:rPr>
            </w:pPr>
            <w:r w:rsidRPr="004050E6">
              <w:rPr>
                <w:color w:val="000000"/>
              </w:rPr>
              <w:t>1 268 757,55</w:t>
            </w:r>
          </w:p>
        </w:tc>
      </w:tr>
      <w:tr w:rsidR="004050E6" w:rsidRPr="004050E6" w:rsidTr="00D141A9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50E6" w:rsidRPr="004050E6" w:rsidRDefault="004050E6" w:rsidP="004050E6">
            <w:pPr>
              <w:jc w:val="center"/>
              <w:rPr>
                <w:color w:val="000000"/>
              </w:rPr>
            </w:pPr>
            <w:r w:rsidRPr="004050E6">
              <w:rPr>
                <w:color w:val="000000"/>
              </w:rPr>
              <w:t>2,66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50E6" w:rsidRPr="004050E6" w:rsidRDefault="004050E6" w:rsidP="004050E6">
            <w:pPr>
              <w:jc w:val="center"/>
              <w:rPr>
                <w:color w:val="000000"/>
              </w:rPr>
            </w:pPr>
            <w:r w:rsidRPr="004050E6">
              <w:rPr>
                <w:color w:val="000000"/>
              </w:rPr>
              <w:t>498 450,33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50E6" w:rsidRPr="004050E6" w:rsidRDefault="004050E6" w:rsidP="004050E6">
            <w:pPr>
              <w:jc w:val="center"/>
              <w:rPr>
                <w:color w:val="000000"/>
              </w:rPr>
            </w:pPr>
            <w:r w:rsidRPr="004050E6">
              <w:rPr>
                <w:color w:val="000000"/>
              </w:rPr>
              <w:t>1 268 755,51</w:t>
            </w:r>
          </w:p>
        </w:tc>
      </w:tr>
      <w:tr w:rsidR="004050E6" w:rsidRPr="004050E6" w:rsidTr="00D141A9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50E6" w:rsidRPr="004050E6" w:rsidRDefault="004050E6" w:rsidP="004050E6">
            <w:pPr>
              <w:jc w:val="center"/>
              <w:rPr>
                <w:color w:val="000000"/>
              </w:rPr>
            </w:pPr>
            <w:r w:rsidRPr="004050E6">
              <w:rPr>
                <w:color w:val="000000"/>
              </w:rPr>
              <w:t>2,67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50E6" w:rsidRPr="004050E6" w:rsidRDefault="004050E6" w:rsidP="004050E6">
            <w:pPr>
              <w:jc w:val="center"/>
              <w:rPr>
                <w:color w:val="000000"/>
              </w:rPr>
            </w:pPr>
            <w:r w:rsidRPr="004050E6">
              <w:rPr>
                <w:color w:val="000000"/>
              </w:rPr>
              <w:t>498 443,54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50E6" w:rsidRPr="004050E6" w:rsidRDefault="004050E6" w:rsidP="004050E6">
            <w:pPr>
              <w:jc w:val="center"/>
              <w:rPr>
                <w:color w:val="000000"/>
              </w:rPr>
            </w:pPr>
            <w:r w:rsidRPr="004050E6">
              <w:rPr>
                <w:color w:val="000000"/>
              </w:rPr>
              <w:t>1 268 753,12</w:t>
            </w:r>
          </w:p>
        </w:tc>
      </w:tr>
      <w:tr w:rsidR="004050E6" w:rsidRPr="004050E6" w:rsidTr="00D141A9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50E6" w:rsidRPr="004050E6" w:rsidRDefault="004050E6" w:rsidP="004050E6">
            <w:pPr>
              <w:jc w:val="center"/>
              <w:rPr>
                <w:color w:val="000000"/>
              </w:rPr>
            </w:pPr>
            <w:r w:rsidRPr="004050E6">
              <w:rPr>
                <w:color w:val="000000"/>
              </w:rPr>
              <w:t>2,68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50E6" w:rsidRPr="004050E6" w:rsidRDefault="004050E6" w:rsidP="004050E6">
            <w:pPr>
              <w:jc w:val="center"/>
              <w:rPr>
                <w:color w:val="000000"/>
              </w:rPr>
            </w:pPr>
            <w:r w:rsidRPr="004050E6">
              <w:rPr>
                <w:color w:val="000000"/>
              </w:rPr>
              <w:t>498 441,47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50E6" w:rsidRPr="004050E6" w:rsidRDefault="004050E6" w:rsidP="004050E6">
            <w:pPr>
              <w:jc w:val="center"/>
              <w:rPr>
                <w:color w:val="000000"/>
              </w:rPr>
            </w:pPr>
            <w:r w:rsidRPr="004050E6">
              <w:rPr>
                <w:color w:val="000000"/>
              </w:rPr>
              <w:t>1 268 753,88</w:t>
            </w:r>
          </w:p>
        </w:tc>
      </w:tr>
      <w:tr w:rsidR="004050E6" w:rsidRPr="004050E6" w:rsidTr="00D141A9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50E6" w:rsidRPr="004050E6" w:rsidRDefault="004050E6" w:rsidP="004050E6">
            <w:pPr>
              <w:jc w:val="center"/>
              <w:rPr>
                <w:color w:val="000000"/>
              </w:rPr>
            </w:pPr>
            <w:r w:rsidRPr="004050E6">
              <w:rPr>
                <w:color w:val="000000"/>
              </w:rPr>
              <w:t>2,69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50E6" w:rsidRPr="004050E6" w:rsidRDefault="004050E6" w:rsidP="004050E6">
            <w:pPr>
              <w:jc w:val="center"/>
              <w:rPr>
                <w:color w:val="000000"/>
              </w:rPr>
            </w:pPr>
            <w:r w:rsidRPr="004050E6">
              <w:rPr>
                <w:color w:val="000000"/>
              </w:rPr>
              <w:t>498 443,89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50E6" w:rsidRPr="004050E6" w:rsidRDefault="004050E6" w:rsidP="004050E6">
            <w:pPr>
              <w:jc w:val="center"/>
              <w:rPr>
                <w:color w:val="000000"/>
              </w:rPr>
            </w:pPr>
            <w:r w:rsidRPr="004050E6">
              <w:rPr>
                <w:color w:val="000000"/>
              </w:rPr>
              <w:t>1 268 760,47</w:t>
            </w:r>
          </w:p>
        </w:tc>
      </w:tr>
      <w:tr w:rsidR="004050E6" w:rsidRPr="004050E6" w:rsidTr="00D141A9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50E6" w:rsidRPr="004050E6" w:rsidRDefault="004050E6" w:rsidP="004050E6">
            <w:pPr>
              <w:jc w:val="center"/>
              <w:rPr>
                <w:color w:val="000000"/>
              </w:rPr>
            </w:pPr>
            <w:r w:rsidRPr="004050E6">
              <w:rPr>
                <w:color w:val="000000"/>
              </w:rPr>
              <w:t>2,65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50E6" w:rsidRPr="004050E6" w:rsidRDefault="004050E6" w:rsidP="004050E6">
            <w:pPr>
              <w:jc w:val="center"/>
              <w:rPr>
                <w:color w:val="000000"/>
              </w:rPr>
            </w:pPr>
            <w:r w:rsidRPr="004050E6">
              <w:rPr>
                <w:color w:val="000000"/>
              </w:rPr>
              <w:t>498 451,15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50E6" w:rsidRPr="004050E6" w:rsidRDefault="004050E6" w:rsidP="004050E6">
            <w:pPr>
              <w:jc w:val="center"/>
              <w:rPr>
                <w:color w:val="000000"/>
              </w:rPr>
            </w:pPr>
            <w:r w:rsidRPr="004050E6">
              <w:rPr>
                <w:color w:val="000000"/>
              </w:rPr>
              <w:t>1 268 757,55</w:t>
            </w:r>
          </w:p>
        </w:tc>
      </w:tr>
      <w:tr w:rsidR="00120A7F" w:rsidRPr="004050E6" w:rsidTr="00D141A9">
        <w:trPr>
          <w:jc w:val="center"/>
        </w:trPr>
        <w:tc>
          <w:tcPr>
            <w:tcW w:w="6487" w:type="dxa"/>
            <w:gridSpan w:val="3"/>
            <w:shd w:val="clear" w:color="auto" w:fill="auto"/>
          </w:tcPr>
          <w:p w:rsidR="00120A7F" w:rsidRPr="004050E6" w:rsidRDefault="00120A7F" w:rsidP="00D141A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Внутренний контур (9)</w:t>
            </w:r>
          </w:p>
        </w:tc>
      </w:tr>
      <w:tr w:rsidR="004050E6" w:rsidRPr="004050E6" w:rsidTr="00D141A9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50E6" w:rsidRPr="004050E6" w:rsidRDefault="004050E6" w:rsidP="004050E6">
            <w:pPr>
              <w:jc w:val="center"/>
              <w:rPr>
                <w:color w:val="000000"/>
              </w:rPr>
            </w:pPr>
            <w:r w:rsidRPr="004050E6">
              <w:rPr>
                <w:color w:val="000000"/>
              </w:rPr>
              <w:t>2,70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50E6" w:rsidRPr="004050E6" w:rsidRDefault="004050E6" w:rsidP="004050E6">
            <w:pPr>
              <w:jc w:val="center"/>
              <w:rPr>
                <w:color w:val="000000"/>
              </w:rPr>
            </w:pPr>
            <w:r w:rsidRPr="004050E6">
              <w:rPr>
                <w:color w:val="000000"/>
              </w:rPr>
              <w:t>498 450,92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50E6" w:rsidRPr="004050E6" w:rsidRDefault="004050E6" w:rsidP="004050E6">
            <w:pPr>
              <w:jc w:val="center"/>
              <w:rPr>
                <w:color w:val="000000"/>
              </w:rPr>
            </w:pPr>
            <w:r w:rsidRPr="004050E6">
              <w:rPr>
                <w:color w:val="000000"/>
              </w:rPr>
              <w:t>1 268 766,74</w:t>
            </w:r>
          </w:p>
        </w:tc>
      </w:tr>
      <w:tr w:rsidR="004050E6" w:rsidRPr="004050E6" w:rsidTr="00D141A9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50E6" w:rsidRPr="004050E6" w:rsidRDefault="004050E6" w:rsidP="004050E6">
            <w:pPr>
              <w:jc w:val="center"/>
              <w:rPr>
                <w:color w:val="000000"/>
              </w:rPr>
            </w:pPr>
            <w:r w:rsidRPr="004050E6">
              <w:rPr>
                <w:color w:val="000000"/>
              </w:rPr>
              <w:t>2,71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50E6" w:rsidRPr="004050E6" w:rsidRDefault="004050E6" w:rsidP="004050E6">
            <w:pPr>
              <w:jc w:val="center"/>
              <w:rPr>
                <w:color w:val="000000"/>
              </w:rPr>
            </w:pPr>
            <w:r w:rsidRPr="004050E6">
              <w:rPr>
                <w:color w:val="000000"/>
              </w:rPr>
              <w:t>498 450,29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50E6" w:rsidRPr="004050E6" w:rsidRDefault="004050E6" w:rsidP="004050E6">
            <w:pPr>
              <w:jc w:val="center"/>
              <w:rPr>
                <w:color w:val="000000"/>
              </w:rPr>
            </w:pPr>
            <w:r w:rsidRPr="004050E6">
              <w:rPr>
                <w:color w:val="000000"/>
              </w:rPr>
              <w:t>1 268 764,63</w:t>
            </w:r>
          </w:p>
        </w:tc>
      </w:tr>
      <w:tr w:rsidR="004050E6" w:rsidRPr="004050E6" w:rsidTr="00D141A9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50E6" w:rsidRPr="004050E6" w:rsidRDefault="004050E6" w:rsidP="004050E6">
            <w:pPr>
              <w:jc w:val="center"/>
              <w:rPr>
                <w:color w:val="000000"/>
              </w:rPr>
            </w:pPr>
            <w:r w:rsidRPr="004050E6">
              <w:rPr>
                <w:color w:val="000000"/>
              </w:rPr>
              <w:t>2,72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50E6" w:rsidRPr="004050E6" w:rsidRDefault="004050E6" w:rsidP="004050E6">
            <w:pPr>
              <w:jc w:val="center"/>
              <w:rPr>
                <w:color w:val="000000"/>
              </w:rPr>
            </w:pPr>
            <w:r w:rsidRPr="004050E6">
              <w:rPr>
                <w:color w:val="000000"/>
              </w:rPr>
              <w:t>498 444,04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50E6" w:rsidRPr="004050E6" w:rsidRDefault="004050E6" w:rsidP="004050E6">
            <w:pPr>
              <w:jc w:val="center"/>
              <w:rPr>
                <w:color w:val="000000"/>
              </w:rPr>
            </w:pPr>
            <w:r w:rsidRPr="004050E6">
              <w:rPr>
                <w:color w:val="000000"/>
              </w:rPr>
              <w:t>1 268 761,51</w:t>
            </w:r>
          </w:p>
        </w:tc>
      </w:tr>
      <w:tr w:rsidR="004050E6" w:rsidRPr="004050E6" w:rsidTr="00D141A9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50E6" w:rsidRPr="004050E6" w:rsidRDefault="004050E6" w:rsidP="004050E6">
            <w:pPr>
              <w:jc w:val="center"/>
              <w:rPr>
                <w:color w:val="000000"/>
              </w:rPr>
            </w:pPr>
            <w:r w:rsidRPr="004050E6">
              <w:rPr>
                <w:color w:val="000000"/>
              </w:rPr>
              <w:t>2,73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50E6" w:rsidRPr="004050E6" w:rsidRDefault="004050E6" w:rsidP="004050E6">
            <w:pPr>
              <w:jc w:val="center"/>
              <w:rPr>
                <w:color w:val="000000"/>
              </w:rPr>
            </w:pPr>
            <w:r w:rsidRPr="004050E6">
              <w:rPr>
                <w:color w:val="000000"/>
              </w:rPr>
              <w:t>498 441,93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50E6" w:rsidRPr="004050E6" w:rsidRDefault="004050E6" w:rsidP="004050E6">
            <w:pPr>
              <w:jc w:val="center"/>
              <w:rPr>
                <w:color w:val="000000"/>
              </w:rPr>
            </w:pPr>
            <w:r w:rsidRPr="004050E6">
              <w:rPr>
                <w:color w:val="000000"/>
              </w:rPr>
              <w:t>1 268 762,12</w:t>
            </w:r>
          </w:p>
        </w:tc>
      </w:tr>
      <w:tr w:rsidR="00121464" w:rsidRPr="004050E6" w:rsidTr="00121464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21464" w:rsidRPr="004050E6" w:rsidRDefault="00121464" w:rsidP="00121464">
            <w:pPr>
              <w:jc w:val="center"/>
              <w:rPr>
                <w:color w:val="000000"/>
              </w:rPr>
            </w:pPr>
            <w:r w:rsidRPr="004050E6">
              <w:rPr>
                <w:color w:val="000000"/>
              </w:rPr>
              <w:t>2,74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21464" w:rsidRPr="004050E6" w:rsidRDefault="00121464" w:rsidP="0012146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498 443,</w:t>
            </w:r>
            <w:r w:rsidRPr="00121464">
              <w:rPr>
                <w:color w:val="000000"/>
              </w:rPr>
              <w:t>38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21464" w:rsidRPr="004050E6" w:rsidRDefault="00121464" w:rsidP="0012146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1 268 767,</w:t>
            </w:r>
            <w:r w:rsidRPr="00121464">
              <w:rPr>
                <w:color w:val="000000"/>
              </w:rPr>
              <w:t>12</w:t>
            </w:r>
          </w:p>
        </w:tc>
      </w:tr>
      <w:tr w:rsidR="004050E6" w:rsidRPr="004050E6" w:rsidTr="00D141A9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50E6" w:rsidRPr="004050E6" w:rsidRDefault="00121464" w:rsidP="004050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2,89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50E6" w:rsidRPr="004050E6" w:rsidRDefault="00121464" w:rsidP="004050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498 444,</w:t>
            </w:r>
            <w:r w:rsidRPr="00121464">
              <w:rPr>
                <w:color w:val="000000"/>
              </w:rPr>
              <w:t>65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50E6" w:rsidRPr="004050E6" w:rsidRDefault="00121464" w:rsidP="004050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1 268 768,</w:t>
            </w:r>
            <w:r w:rsidRPr="00121464">
              <w:rPr>
                <w:color w:val="000000"/>
              </w:rPr>
              <w:t>63</w:t>
            </w:r>
          </w:p>
        </w:tc>
      </w:tr>
      <w:tr w:rsidR="004050E6" w:rsidRPr="004050E6" w:rsidTr="00D141A9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50E6" w:rsidRPr="004050E6" w:rsidRDefault="004050E6" w:rsidP="004050E6">
            <w:pPr>
              <w:jc w:val="center"/>
              <w:rPr>
                <w:color w:val="000000"/>
              </w:rPr>
            </w:pPr>
            <w:r w:rsidRPr="004050E6">
              <w:rPr>
                <w:color w:val="000000"/>
              </w:rPr>
              <w:t>2,70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50E6" w:rsidRPr="004050E6" w:rsidRDefault="004050E6" w:rsidP="004050E6">
            <w:pPr>
              <w:jc w:val="center"/>
              <w:rPr>
                <w:color w:val="000000"/>
              </w:rPr>
            </w:pPr>
            <w:r w:rsidRPr="004050E6">
              <w:rPr>
                <w:color w:val="000000"/>
              </w:rPr>
              <w:t>498 450,92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50E6" w:rsidRPr="004050E6" w:rsidRDefault="004050E6" w:rsidP="004050E6">
            <w:pPr>
              <w:jc w:val="center"/>
              <w:rPr>
                <w:color w:val="000000"/>
              </w:rPr>
            </w:pPr>
            <w:r w:rsidRPr="004050E6">
              <w:rPr>
                <w:color w:val="000000"/>
              </w:rPr>
              <w:t>1 268 766,74</w:t>
            </w:r>
          </w:p>
        </w:tc>
      </w:tr>
      <w:tr w:rsidR="00120A7F" w:rsidRPr="004050E6" w:rsidTr="00D141A9">
        <w:trPr>
          <w:jc w:val="center"/>
        </w:trPr>
        <w:tc>
          <w:tcPr>
            <w:tcW w:w="6487" w:type="dxa"/>
            <w:gridSpan w:val="3"/>
            <w:shd w:val="clear" w:color="auto" w:fill="auto"/>
          </w:tcPr>
          <w:p w:rsidR="00120A7F" w:rsidRPr="004050E6" w:rsidRDefault="00120A7F" w:rsidP="00D141A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Внутренний контур (10)</w:t>
            </w:r>
          </w:p>
        </w:tc>
      </w:tr>
      <w:tr w:rsidR="007E28ED" w:rsidRPr="004050E6" w:rsidTr="00D141A9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E28ED" w:rsidRPr="004050E6" w:rsidRDefault="007E28ED" w:rsidP="007E28ED">
            <w:pPr>
              <w:jc w:val="center"/>
              <w:rPr>
                <w:color w:val="000000"/>
              </w:rPr>
            </w:pPr>
            <w:r w:rsidRPr="004050E6">
              <w:rPr>
                <w:color w:val="000000"/>
              </w:rPr>
              <w:t>2,75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E28ED" w:rsidRPr="004050E6" w:rsidRDefault="007E28ED" w:rsidP="007E28E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498 446,</w:t>
            </w:r>
            <w:r w:rsidRPr="007E28ED">
              <w:rPr>
                <w:color w:val="000000"/>
              </w:rPr>
              <w:t>28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E28ED" w:rsidRPr="004050E6" w:rsidRDefault="007E28ED" w:rsidP="007E28ED">
            <w:pPr>
              <w:jc w:val="center"/>
              <w:rPr>
                <w:color w:val="000000"/>
              </w:rPr>
            </w:pPr>
            <w:r w:rsidRPr="004050E6">
              <w:rPr>
                <w:color w:val="000000"/>
              </w:rPr>
              <w:t>1</w:t>
            </w:r>
            <w:r>
              <w:rPr>
                <w:color w:val="000000"/>
              </w:rPr>
              <w:t> </w:t>
            </w:r>
            <w:r w:rsidRPr="007E28ED">
              <w:rPr>
                <w:color w:val="000000"/>
              </w:rPr>
              <w:t>268</w:t>
            </w:r>
            <w:r>
              <w:rPr>
                <w:color w:val="000000"/>
              </w:rPr>
              <w:t> </w:t>
            </w:r>
            <w:r w:rsidRPr="007E28ED">
              <w:rPr>
                <w:color w:val="000000"/>
              </w:rPr>
              <w:t>774</w:t>
            </w:r>
            <w:r>
              <w:rPr>
                <w:color w:val="000000"/>
              </w:rPr>
              <w:t>,</w:t>
            </w:r>
            <w:r w:rsidRPr="007E28ED">
              <w:rPr>
                <w:color w:val="000000"/>
              </w:rPr>
              <w:t>5</w:t>
            </w:r>
            <w:r>
              <w:rPr>
                <w:color w:val="000000"/>
              </w:rPr>
              <w:t>0</w:t>
            </w:r>
          </w:p>
        </w:tc>
      </w:tr>
      <w:tr w:rsidR="004050E6" w:rsidRPr="004050E6" w:rsidTr="00D141A9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50E6" w:rsidRPr="004050E6" w:rsidRDefault="004050E6" w:rsidP="004050E6">
            <w:pPr>
              <w:jc w:val="center"/>
              <w:rPr>
                <w:color w:val="000000"/>
              </w:rPr>
            </w:pPr>
            <w:r w:rsidRPr="004050E6">
              <w:rPr>
                <w:color w:val="000000"/>
              </w:rPr>
              <w:t>2,76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50E6" w:rsidRPr="004050E6" w:rsidRDefault="004050E6" w:rsidP="004050E6">
            <w:pPr>
              <w:jc w:val="center"/>
              <w:rPr>
                <w:color w:val="000000"/>
              </w:rPr>
            </w:pPr>
            <w:r w:rsidRPr="004050E6">
              <w:rPr>
                <w:color w:val="000000"/>
              </w:rPr>
              <w:t>498 442,47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50E6" w:rsidRPr="004050E6" w:rsidRDefault="004050E6" w:rsidP="004050E6">
            <w:pPr>
              <w:jc w:val="center"/>
              <w:rPr>
                <w:color w:val="000000"/>
              </w:rPr>
            </w:pPr>
            <w:r w:rsidRPr="004050E6">
              <w:rPr>
                <w:color w:val="000000"/>
              </w:rPr>
              <w:t>1 268 773,97</w:t>
            </w:r>
          </w:p>
        </w:tc>
      </w:tr>
      <w:tr w:rsidR="004050E6" w:rsidRPr="004050E6" w:rsidTr="00D141A9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50E6" w:rsidRPr="004050E6" w:rsidRDefault="004050E6" w:rsidP="004050E6">
            <w:pPr>
              <w:jc w:val="center"/>
              <w:rPr>
                <w:color w:val="000000"/>
              </w:rPr>
            </w:pPr>
            <w:r w:rsidRPr="004050E6">
              <w:rPr>
                <w:color w:val="000000"/>
              </w:rPr>
              <w:t>2,77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50E6" w:rsidRPr="004050E6" w:rsidRDefault="004050E6" w:rsidP="004050E6">
            <w:pPr>
              <w:jc w:val="center"/>
              <w:rPr>
                <w:color w:val="000000"/>
              </w:rPr>
            </w:pPr>
            <w:r w:rsidRPr="004050E6">
              <w:rPr>
                <w:color w:val="000000"/>
              </w:rPr>
              <w:t>498 440,48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50E6" w:rsidRPr="004050E6" w:rsidRDefault="004050E6" w:rsidP="004050E6">
            <w:pPr>
              <w:jc w:val="center"/>
              <w:rPr>
                <w:color w:val="000000"/>
              </w:rPr>
            </w:pPr>
            <w:r w:rsidRPr="004050E6">
              <w:rPr>
                <w:color w:val="000000"/>
              </w:rPr>
              <w:t>1 268 774,91</w:t>
            </w:r>
          </w:p>
        </w:tc>
      </w:tr>
      <w:tr w:rsidR="004050E6" w:rsidRPr="004050E6" w:rsidTr="00D141A9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50E6" w:rsidRPr="004050E6" w:rsidRDefault="004050E6" w:rsidP="004050E6">
            <w:pPr>
              <w:jc w:val="center"/>
              <w:rPr>
                <w:color w:val="000000"/>
              </w:rPr>
            </w:pPr>
            <w:r w:rsidRPr="004050E6">
              <w:rPr>
                <w:color w:val="000000"/>
              </w:rPr>
              <w:t>2,78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50E6" w:rsidRPr="004050E6" w:rsidRDefault="004050E6" w:rsidP="004050E6">
            <w:pPr>
              <w:jc w:val="center"/>
              <w:rPr>
                <w:color w:val="000000"/>
              </w:rPr>
            </w:pPr>
            <w:r w:rsidRPr="004050E6">
              <w:rPr>
                <w:color w:val="000000"/>
              </w:rPr>
              <w:t>498 443,34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50E6" w:rsidRPr="004050E6" w:rsidRDefault="004050E6" w:rsidP="004050E6">
            <w:pPr>
              <w:jc w:val="center"/>
              <w:rPr>
                <w:color w:val="000000"/>
              </w:rPr>
            </w:pPr>
            <w:r w:rsidRPr="004050E6">
              <w:rPr>
                <w:color w:val="000000"/>
              </w:rPr>
              <w:t>1 268 781,01</w:t>
            </w:r>
          </w:p>
        </w:tc>
      </w:tr>
      <w:tr w:rsidR="004050E6" w:rsidRPr="004050E6" w:rsidTr="00D141A9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50E6" w:rsidRPr="004050E6" w:rsidRDefault="004050E6" w:rsidP="004050E6">
            <w:pPr>
              <w:jc w:val="center"/>
              <w:rPr>
                <w:color w:val="000000"/>
              </w:rPr>
            </w:pPr>
            <w:r w:rsidRPr="004050E6">
              <w:rPr>
                <w:color w:val="000000"/>
              </w:rPr>
              <w:t>2,79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50E6" w:rsidRPr="004050E6" w:rsidRDefault="007E28ED" w:rsidP="007E28ED">
            <w:pPr>
              <w:jc w:val="center"/>
              <w:rPr>
                <w:color w:val="000000"/>
              </w:rPr>
            </w:pPr>
            <w:r w:rsidRPr="007E28ED">
              <w:rPr>
                <w:color w:val="000000"/>
              </w:rPr>
              <w:t>498</w:t>
            </w:r>
            <w:r>
              <w:rPr>
                <w:color w:val="000000"/>
              </w:rPr>
              <w:t> </w:t>
            </w:r>
            <w:r w:rsidRPr="007E28ED">
              <w:rPr>
                <w:color w:val="000000"/>
              </w:rPr>
              <w:t>448</w:t>
            </w:r>
            <w:r>
              <w:rPr>
                <w:color w:val="000000"/>
              </w:rPr>
              <w:t>,</w:t>
            </w:r>
            <w:r w:rsidRPr="007E28ED">
              <w:rPr>
                <w:color w:val="000000"/>
              </w:rPr>
              <w:t>04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50E6" w:rsidRPr="004050E6" w:rsidRDefault="007E28ED" w:rsidP="004050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1 268 778,</w:t>
            </w:r>
            <w:r w:rsidRPr="007E28ED">
              <w:rPr>
                <w:color w:val="000000"/>
              </w:rPr>
              <w:t>14</w:t>
            </w:r>
          </w:p>
        </w:tc>
      </w:tr>
      <w:tr w:rsidR="004050E6" w:rsidRPr="004050E6" w:rsidTr="00D141A9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50E6" w:rsidRPr="004050E6" w:rsidRDefault="004050E6" w:rsidP="004050E6">
            <w:pPr>
              <w:jc w:val="center"/>
              <w:rPr>
                <w:color w:val="000000"/>
              </w:rPr>
            </w:pPr>
            <w:r w:rsidRPr="004050E6">
              <w:rPr>
                <w:color w:val="000000"/>
              </w:rPr>
              <w:t>2,75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50E6" w:rsidRPr="004050E6" w:rsidRDefault="007E28ED" w:rsidP="004050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498 446,</w:t>
            </w:r>
            <w:r w:rsidRPr="007E28ED">
              <w:rPr>
                <w:color w:val="000000"/>
              </w:rPr>
              <w:t>28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50E6" w:rsidRPr="004050E6" w:rsidRDefault="004050E6" w:rsidP="007E28ED">
            <w:pPr>
              <w:jc w:val="center"/>
              <w:rPr>
                <w:color w:val="000000"/>
              </w:rPr>
            </w:pPr>
            <w:r w:rsidRPr="004050E6">
              <w:rPr>
                <w:color w:val="000000"/>
              </w:rPr>
              <w:t>1</w:t>
            </w:r>
            <w:r w:rsidR="007E28ED">
              <w:rPr>
                <w:color w:val="000000"/>
              </w:rPr>
              <w:t> </w:t>
            </w:r>
            <w:r w:rsidR="007E28ED" w:rsidRPr="007E28ED">
              <w:rPr>
                <w:color w:val="000000"/>
              </w:rPr>
              <w:t>268</w:t>
            </w:r>
            <w:r w:rsidR="007E28ED">
              <w:rPr>
                <w:color w:val="000000"/>
              </w:rPr>
              <w:t> </w:t>
            </w:r>
            <w:r w:rsidR="007E28ED" w:rsidRPr="007E28ED">
              <w:rPr>
                <w:color w:val="000000"/>
              </w:rPr>
              <w:t>774</w:t>
            </w:r>
            <w:r w:rsidR="007E28ED">
              <w:rPr>
                <w:color w:val="000000"/>
              </w:rPr>
              <w:t>,</w:t>
            </w:r>
            <w:r w:rsidR="007E28ED" w:rsidRPr="007E28ED">
              <w:rPr>
                <w:color w:val="000000"/>
              </w:rPr>
              <w:t>5</w:t>
            </w:r>
            <w:r w:rsidR="007E28ED">
              <w:rPr>
                <w:color w:val="000000"/>
              </w:rPr>
              <w:t>0</w:t>
            </w:r>
          </w:p>
        </w:tc>
      </w:tr>
      <w:tr w:rsidR="00120A7F" w:rsidRPr="004050E6" w:rsidTr="00D141A9">
        <w:trPr>
          <w:jc w:val="center"/>
        </w:trPr>
        <w:tc>
          <w:tcPr>
            <w:tcW w:w="6487" w:type="dxa"/>
            <w:gridSpan w:val="3"/>
            <w:shd w:val="clear" w:color="auto" w:fill="auto"/>
          </w:tcPr>
          <w:p w:rsidR="00120A7F" w:rsidRPr="004050E6" w:rsidRDefault="00120A7F" w:rsidP="00D141A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Внутренний контур (11)</w:t>
            </w:r>
          </w:p>
        </w:tc>
      </w:tr>
      <w:tr w:rsidR="004050E6" w:rsidRPr="004050E6" w:rsidTr="00D141A9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50E6" w:rsidRPr="004050E6" w:rsidRDefault="004050E6" w:rsidP="004050E6">
            <w:pPr>
              <w:jc w:val="center"/>
              <w:rPr>
                <w:color w:val="000000"/>
              </w:rPr>
            </w:pPr>
            <w:r w:rsidRPr="004050E6">
              <w:rPr>
                <w:color w:val="000000"/>
              </w:rPr>
              <w:t>2,80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50E6" w:rsidRPr="004050E6" w:rsidRDefault="007E28ED" w:rsidP="004050E6">
            <w:pPr>
              <w:jc w:val="center"/>
              <w:rPr>
                <w:color w:val="000000"/>
              </w:rPr>
            </w:pPr>
            <w:r w:rsidRPr="007E28ED">
              <w:rPr>
                <w:color w:val="000000"/>
              </w:rPr>
              <w:t>498</w:t>
            </w:r>
            <w:r>
              <w:rPr>
                <w:color w:val="000000"/>
              </w:rPr>
              <w:t xml:space="preserve"> </w:t>
            </w:r>
            <w:r w:rsidRPr="007E28ED">
              <w:rPr>
                <w:color w:val="000000"/>
              </w:rPr>
              <w:t>436</w:t>
            </w:r>
            <w:r>
              <w:rPr>
                <w:color w:val="000000"/>
              </w:rPr>
              <w:t>,00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50E6" w:rsidRPr="004050E6" w:rsidRDefault="004050E6" w:rsidP="007E28ED">
            <w:pPr>
              <w:jc w:val="center"/>
              <w:rPr>
                <w:color w:val="000000"/>
              </w:rPr>
            </w:pPr>
            <w:r w:rsidRPr="004050E6">
              <w:rPr>
                <w:color w:val="000000"/>
              </w:rPr>
              <w:t>1</w:t>
            </w:r>
            <w:r w:rsidR="007E28ED">
              <w:rPr>
                <w:color w:val="000000"/>
              </w:rPr>
              <w:t xml:space="preserve"> 268 799,</w:t>
            </w:r>
            <w:r w:rsidR="007E28ED" w:rsidRPr="007E28ED">
              <w:rPr>
                <w:color w:val="000000"/>
              </w:rPr>
              <w:t>5</w:t>
            </w:r>
            <w:r w:rsidR="007E28ED">
              <w:rPr>
                <w:color w:val="000000"/>
              </w:rPr>
              <w:t>0</w:t>
            </w:r>
          </w:p>
        </w:tc>
      </w:tr>
      <w:tr w:rsidR="004050E6" w:rsidRPr="004050E6" w:rsidTr="00D141A9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50E6" w:rsidRPr="004050E6" w:rsidRDefault="004050E6" w:rsidP="004050E6">
            <w:pPr>
              <w:jc w:val="center"/>
              <w:rPr>
                <w:color w:val="000000"/>
              </w:rPr>
            </w:pPr>
            <w:r w:rsidRPr="004050E6">
              <w:rPr>
                <w:color w:val="000000"/>
              </w:rPr>
              <w:t>2,81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50E6" w:rsidRPr="004050E6" w:rsidRDefault="007E28ED" w:rsidP="004050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498 438,</w:t>
            </w:r>
            <w:r w:rsidRPr="007E28ED">
              <w:rPr>
                <w:color w:val="000000"/>
              </w:rPr>
              <w:t>05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50E6" w:rsidRPr="004050E6" w:rsidRDefault="007E28ED" w:rsidP="007E28ED">
            <w:pPr>
              <w:jc w:val="center"/>
              <w:rPr>
                <w:color w:val="000000"/>
              </w:rPr>
            </w:pPr>
            <w:r w:rsidRPr="007E28ED">
              <w:rPr>
                <w:color w:val="000000"/>
              </w:rPr>
              <w:t>1</w:t>
            </w:r>
            <w:r>
              <w:rPr>
                <w:color w:val="000000"/>
              </w:rPr>
              <w:t> </w:t>
            </w:r>
            <w:r w:rsidRPr="007E28ED">
              <w:rPr>
                <w:color w:val="000000"/>
              </w:rPr>
              <w:t>268</w:t>
            </w:r>
            <w:r>
              <w:rPr>
                <w:color w:val="000000"/>
              </w:rPr>
              <w:t> </w:t>
            </w:r>
            <w:r w:rsidRPr="007E28ED">
              <w:rPr>
                <w:color w:val="000000"/>
              </w:rPr>
              <w:t>803</w:t>
            </w:r>
            <w:r>
              <w:rPr>
                <w:color w:val="000000"/>
              </w:rPr>
              <w:t>,</w:t>
            </w:r>
            <w:r w:rsidRPr="007E28ED">
              <w:rPr>
                <w:color w:val="000000"/>
              </w:rPr>
              <w:t>75</w:t>
            </w:r>
          </w:p>
        </w:tc>
      </w:tr>
      <w:tr w:rsidR="004050E6" w:rsidRPr="004050E6" w:rsidTr="00D141A9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50E6" w:rsidRPr="004050E6" w:rsidRDefault="004050E6" w:rsidP="004050E6">
            <w:pPr>
              <w:jc w:val="center"/>
              <w:rPr>
                <w:color w:val="000000"/>
              </w:rPr>
            </w:pPr>
            <w:r w:rsidRPr="004050E6">
              <w:rPr>
                <w:color w:val="000000"/>
              </w:rPr>
              <w:t>2,82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50E6" w:rsidRPr="004050E6" w:rsidRDefault="004050E6" w:rsidP="004050E6">
            <w:pPr>
              <w:jc w:val="center"/>
              <w:rPr>
                <w:color w:val="000000"/>
              </w:rPr>
            </w:pPr>
            <w:r w:rsidRPr="004050E6">
              <w:rPr>
                <w:color w:val="000000"/>
              </w:rPr>
              <w:t>498 433,37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50E6" w:rsidRPr="004050E6" w:rsidRDefault="004050E6" w:rsidP="004050E6">
            <w:pPr>
              <w:jc w:val="center"/>
              <w:rPr>
                <w:color w:val="000000"/>
              </w:rPr>
            </w:pPr>
            <w:r w:rsidRPr="004050E6">
              <w:rPr>
                <w:color w:val="000000"/>
              </w:rPr>
              <w:t>1 268 806,30</w:t>
            </w:r>
          </w:p>
        </w:tc>
      </w:tr>
      <w:tr w:rsidR="004050E6" w:rsidRPr="004050E6" w:rsidTr="00D141A9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50E6" w:rsidRPr="004050E6" w:rsidRDefault="004050E6" w:rsidP="004050E6">
            <w:pPr>
              <w:jc w:val="center"/>
              <w:rPr>
                <w:color w:val="000000"/>
              </w:rPr>
            </w:pPr>
            <w:r w:rsidRPr="004050E6">
              <w:rPr>
                <w:color w:val="000000"/>
              </w:rPr>
              <w:t>2,83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50E6" w:rsidRPr="004050E6" w:rsidRDefault="004050E6" w:rsidP="004050E6">
            <w:pPr>
              <w:jc w:val="center"/>
              <w:rPr>
                <w:color w:val="000000"/>
              </w:rPr>
            </w:pPr>
            <w:r w:rsidRPr="004050E6">
              <w:rPr>
                <w:color w:val="000000"/>
              </w:rPr>
              <w:t>498 430,51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50E6" w:rsidRPr="004050E6" w:rsidRDefault="004050E6" w:rsidP="004050E6">
            <w:pPr>
              <w:jc w:val="center"/>
              <w:rPr>
                <w:color w:val="000000"/>
              </w:rPr>
            </w:pPr>
            <w:r w:rsidRPr="004050E6">
              <w:rPr>
                <w:color w:val="000000"/>
              </w:rPr>
              <w:t>1 268 799,57</w:t>
            </w:r>
          </w:p>
        </w:tc>
      </w:tr>
      <w:tr w:rsidR="004050E6" w:rsidRPr="004050E6" w:rsidTr="00D141A9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50E6" w:rsidRPr="004050E6" w:rsidRDefault="004050E6" w:rsidP="004050E6">
            <w:pPr>
              <w:jc w:val="center"/>
              <w:rPr>
                <w:color w:val="000000"/>
              </w:rPr>
            </w:pPr>
            <w:r w:rsidRPr="004050E6">
              <w:rPr>
                <w:color w:val="000000"/>
              </w:rPr>
              <w:t>2,84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50E6" w:rsidRPr="004050E6" w:rsidRDefault="004050E6" w:rsidP="004050E6">
            <w:pPr>
              <w:jc w:val="center"/>
              <w:rPr>
                <w:color w:val="000000"/>
              </w:rPr>
            </w:pPr>
            <w:r w:rsidRPr="004050E6">
              <w:rPr>
                <w:color w:val="000000"/>
              </w:rPr>
              <w:t>498 432,54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50E6" w:rsidRPr="004050E6" w:rsidRDefault="004050E6" w:rsidP="004050E6">
            <w:pPr>
              <w:jc w:val="center"/>
              <w:rPr>
                <w:color w:val="000000"/>
              </w:rPr>
            </w:pPr>
            <w:r w:rsidRPr="004050E6">
              <w:rPr>
                <w:color w:val="000000"/>
              </w:rPr>
              <w:t>1 268 798,70</w:t>
            </w:r>
          </w:p>
        </w:tc>
      </w:tr>
      <w:tr w:rsidR="007E28ED" w:rsidRPr="004050E6" w:rsidTr="00D141A9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E28ED" w:rsidRPr="004050E6" w:rsidRDefault="007E28ED" w:rsidP="007E28ED">
            <w:pPr>
              <w:jc w:val="center"/>
              <w:rPr>
                <w:color w:val="000000"/>
              </w:rPr>
            </w:pPr>
            <w:r w:rsidRPr="004050E6">
              <w:rPr>
                <w:color w:val="000000"/>
              </w:rPr>
              <w:t>2,80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E28ED" w:rsidRPr="004050E6" w:rsidRDefault="007E28ED" w:rsidP="007E28ED">
            <w:pPr>
              <w:jc w:val="center"/>
              <w:rPr>
                <w:color w:val="000000"/>
              </w:rPr>
            </w:pPr>
            <w:r w:rsidRPr="007E28ED">
              <w:rPr>
                <w:color w:val="000000"/>
              </w:rPr>
              <w:t>498</w:t>
            </w:r>
            <w:r>
              <w:rPr>
                <w:color w:val="000000"/>
              </w:rPr>
              <w:t xml:space="preserve"> </w:t>
            </w:r>
            <w:r w:rsidRPr="007E28ED">
              <w:rPr>
                <w:color w:val="000000"/>
              </w:rPr>
              <w:t>436</w:t>
            </w:r>
            <w:r>
              <w:rPr>
                <w:color w:val="000000"/>
              </w:rPr>
              <w:t>,00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E28ED" w:rsidRPr="004050E6" w:rsidRDefault="007E28ED" w:rsidP="007E28ED">
            <w:pPr>
              <w:jc w:val="center"/>
              <w:rPr>
                <w:color w:val="000000"/>
              </w:rPr>
            </w:pPr>
            <w:r w:rsidRPr="004050E6">
              <w:rPr>
                <w:color w:val="000000"/>
              </w:rPr>
              <w:t>1</w:t>
            </w:r>
            <w:r>
              <w:rPr>
                <w:color w:val="000000"/>
              </w:rPr>
              <w:t xml:space="preserve"> 268 799,</w:t>
            </w:r>
            <w:r w:rsidRPr="007E28ED">
              <w:rPr>
                <w:color w:val="000000"/>
              </w:rPr>
              <w:t>5</w:t>
            </w:r>
            <w:r>
              <w:rPr>
                <w:color w:val="000000"/>
              </w:rPr>
              <w:t>0</w:t>
            </w:r>
          </w:p>
        </w:tc>
      </w:tr>
      <w:tr w:rsidR="004050E6" w:rsidRPr="004050E6" w:rsidTr="00D141A9">
        <w:trPr>
          <w:jc w:val="center"/>
        </w:trPr>
        <w:tc>
          <w:tcPr>
            <w:tcW w:w="6487" w:type="dxa"/>
            <w:gridSpan w:val="3"/>
            <w:shd w:val="clear" w:color="auto" w:fill="auto"/>
          </w:tcPr>
          <w:p w:rsidR="004050E6" w:rsidRPr="004050E6" w:rsidRDefault="004050E6" w:rsidP="00D141A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Внутренний контур (12)</w:t>
            </w:r>
          </w:p>
        </w:tc>
      </w:tr>
      <w:tr w:rsidR="004050E6" w:rsidRPr="004050E6" w:rsidTr="00D141A9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50E6" w:rsidRPr="004050E6" w:rsidRDefault="004050E6" w:rsidP="004050E6">
            <w:pPr>
              <w:jc w:val="center"/>
              <w:rPr>
                <w:color w:val="000000"/>
              </w:rPr>
            </w:pPr>
            <w:r w:rsidRPr="004050E6">
              <w:rPr>
                <w:color w:val="000000"/>
              </w:rPr>
              <w:t>2,85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50E6" w:rsidRPr="004050E6" w:rsidRDefault="004050E6" w:rsidP="004050E6">
            <w:pPr>
              <w:jc w:val="center"/>
              <w:rPr>
                <w:color w:val="000000"/>
              </w:rPr>
            </w:pPr>
            <w:r w:rsidRPr="004050E6">
              <w:rPr>
                <w:color w:val="000000"/>
              </w:rPr>
              <w:t>498 413,63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50E6" w:rsidRPr="004050E6" w:rsidRDefault="004050E6" w:rsidP="004050E6">
            <w:pPr>
              <w:jc w:val="center"/>
              <w:rPr>
                <w:color w:val="000000"/>
              </w:rPr>
            </w:pPr>
            <w:r w:rsidRPr="004050E6">
              <w:rPr>
                <w:color w:val="000000"/>
              </w:rPr>
              <w:t>1 268 793,47</w:t>
            </w:r>
          </w:p>
        </w:tc>
      </w:tr>
      <w:tr w:rsidR="004050E6" w:rsidRPr="004050E6" w:rsidTr="00D141A9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50E6" w:rsidRPr="004050E6" w:rsidRDefault="004050E6" w:rsidP="004050E6">
            <w:pPr>
              <w:jc w:val="center"/>
              <w:rPr>
                <w:color w:val="000000"/>
              </w:rPr>
            </w:pPr>
            <w:r w:rsidRPr="004050E6">
              <w:rPr>
                <w:color w:val="000000"/>
              </w:rPr>
              <w:t>2,86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50E6" w:rsidRPr="004050E6" w:rsidRDefault="004050E6" w:rsidP="004050E6">
            <w:pPr>
              <w:jc w:val="center"/>
              <w:rPr>
                <w:color w:val="000000"/>
              </w:rPr>
            </w:pPr>
            <w:r w:rsidRPr="004050E6">
              <w:rPr>
                <w:color w:val="000000"/>
              </w:rPr>
              <w:t>498 419,42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50E6" w:rsidRPr="004050E6" w:rsidRDefault="004050E6" w:rsidP="004050E6">
            <w:pPr>
              <w:jc w:val="center"/>
              <w:rPr>
                <w:color w:val="000000"/>
              </w:rPr>
            </w:pPr>
            <w:r w:rsidRPr="004050E6">
              <w:rPr>
                <w:color w:val="000000"/>
              </w:rPr>
              <w:t>1 268 798,15</w:t>
            </w:r>
          </w:p>
        </w:tc>
      </w:tr>
      <w:tr w:rsidR="004050E6" w:rsidRPr="004050E6" w:rsidTr="00D141A9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50E6" w:rsidRPr="004050E6" w:rsidRDefault="004050E6" w:rsidP="004050E6">
            <w:pPr>
              <w:jc w:val="center"/>
              <w:rPr>
                <w:color w:val="000000"/>
              </w:rPr>
            </w:pPr>
            <w:r w:rsidRPr="004050E6">
              <w:rPr>
                <w:color w:val="000000"/>
              </w:rPr>
              <w:t>2,87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50E6" w:rsidRPr="004050E6" w:rsidRDefault="004050E6" w:rsidP="004050E6">
            <w:pPr>
              <w:jc w:val="center"/>
              <w:rPr>
                <w:color w:val="000000"/>
              </w:rPr>
            </w:pPr>
            <w:r w:rsidRPr="004050E6">
              <w:rPr>
                <w:color w:val="000000"/>
              </w:rPr>
              <w:t>498 415,97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50E6" w:rsidRPr="004050E6" w:rsidRDefault="004050E6" w:rsidP="004050E6">
            <w:pPr>
              <w:jc w:val="center"/>
              <w:rPr>
                <w:color w:val="000000"/>
              </w:rPr>
            </w:pPr>
            <w:r w:rsidRPr="004050E6">
              <w:rPr>
                <w:color w:val="000000"/>
              </w:rPr>
              <w:t>1 268 803,26</w:t>
            </w:r>
          </w:p>
        </w:tc>
      </w:tr>
      <w:tr w:rsidR="004050E6" w:rsidRPr="004050E6" w:rsidTr="00D141A9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50E6" w:rsidRPr="004050E6" w:rsidRDefault="004050E6" w:rsidP="004050E6">
            <w:pPr>
              <w:jc w:val="center"/>
              <w:rPr>
                <w:color w:val="000000"/>
              </w:rPr>
            </w:pPr>
            <w:r w:rsidRPr="004050E6">
              <w:rPr>
                <w:color w:val="000000"/>
              </w:rPr>
              <w:t>2,88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50E6" w:rsidRPr="004050E6" w:rsidRDefault="004050E6" w:rsidP="004050E6">
            <w:pPr>
              <w:jc w:val="center"/>
              <w:rPr>
                <w:color w:val="000000"/>
              </w:rPr>
            </w:pPr>
            <w:r w:rsidRPr="004050E6">
              <w:rPr>
                <w:color w:val="000000"/>
              </w:rPr>
              <w:t>498 409,92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50E6" w:rsidRPr="004050E6" w:rsidRDefault="004050E6" w:rsidP="004050E6">
            <w:pPr>
              <w:jc w:val="center"/>
              <w:rPr>
                <w:color w:val="000000"/>
              </w:rPr>
            </w:pPr>
            <w:r w:rsidRPr="004050E6">
              <w:rPr>
                <w:color w:val="000000"/>
              </w:rPr>
              <w:t>1 268 798,58</w:t>
            </w:r>
          </w:p>
        </w:tc>
      </w:tr>
      <w:tr w:rsidR="004050E6" w:rsidRPr="004050E6" w:rsidTr="00D141A9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50E6" w:rsidRPr="004050E6" w:rsidRDefault="004050E6" w:rsidP="004050E6">
            <w:pPr>
              <w:jc w:val="center"/>
              <w:rPr>
                <w:color w:val="000000"/>
              </w:rPr>
            </w:pPr>
            <w:r w:rsidRPr="004050E6">
              <w:rPr>
                <w:color w:val="000000"/>
              </w:rPr>
              <w:t>2,85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50E6" w:rsidRPr="004050E6" w:rsidRDefault="004050E6" w:rsidP="004050E6">
            <w:pPr>
              <w:jc w:val="center"/>
              <w:rPr>
                <w:color w:val="000000"/>
              </w:rPr>
            </w:pPr>
            <w:r w:rsidRPr="004050E6">
              <w:rPr>
                <w:color w:val="000000"/>
              </w:rPr>
              <w:t>498 413,63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50E6" w:rsidRPr="004050E6" w:rsidRDefault="004050E6" w:rsidP="004050E6">
            <w:pPr>
              <w:jc w:val="center"/>
              <w:rPr>
                <w:color w:val="000000"/>
              </w:rPr>
            </w:pPr>
            <w:r w:rsidRPr="004050E6">
              <w:rPr>
                <w:color w:val="000000"/>
              </w:rPr>
              <w:t>1 268 793,47</w:t>
            </w:r>
          </w:p>
        </w:tc>
      </w:tr>
    </w:tbl>
    <w:p w:rsidR="00840EB9" w:rsidRDefault="00840EB9" w:rsidP="00840EB9">
      <w:pPr>
        <w:jc w:val="center"/>
        <w:rPr>
          <w:color w:val="000000"/>
        </w:rPr>
      </w:pPr>
    </w:p>
    <w:p w:rsidR="00F50198" w:rsidRDefault="00F50198" w:rsidP="00840EB9">
      <w:pPr>
        <w:jc w:val="center"/>
        <w:rPr>
          <w:color w:val="00000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8"/>
        <w:gridCol w:w="2268"/>
        <w:gridCol w:w="2551"/>
      </w:tblGrid>
      <w:tr w:rsidR="00F50198" w:rsidRPr="00DA2D7A" w:rsidTr="00D141A9">
        <w:trPr>
          <w:jc w:val="center"/>
        </w:trPr>
        <w:tc>
          <w:tcPr>
            <w:tcW w:w="64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0198" w:rsidRPr="00840EB9" w:rsidRDefault="00F50198" w:rsidP="00D141A9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val="en-US" w:eastAsia="en-US"/>
              </w:rPr>
              <w:t>:</w:t>
            </w:r>
            <w:r>
              <w:rPr>
                <w:rFonts w:eastAsia="Calibri"/>
                <w:lang w:eastAsia="en-US"/>
              </w:rPr>
              <w:t>ЗУ3</w:t>
            </w:r>
          </w:p>
        </w:tc>
      </w:tr>
      <w:tr w:rsidR="00F50198" w:rsidRPr="00840EB9" w:rsidTr="00D141A9">
        <w:trPr>
          <w:jc w:val="center"/>
        </w:trPr>
        <w:tc>
          <w:tcPr>
            <w:tcW w:w="1668" w:type="dxa"/>
            <w:shd w:val="clear" w:color="auto" w:fill="auto"/>
          </w:tcPr>
          <w:p w:rsidR="00F50198" w:rsidRPr="00840EB9" w:rsidRDefault="00F50198" w:rsidP="00D141A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 xml:space="preserve">Номер точки </w:t>
            </w:r>
          </w:p>
        </w:tc>
        <w:tc>
          <w:tcPr>
            <w:tcW w:w="2268" w:type="dxa"/>
            <w:shd w:val="clear" w:color="auto" w:fill="auto"/>
          </w:tcPr>
          <w:p w:rsidR="00F50198" w:rsidRPr="00840EB9" w:rsidRDefault="00F50198" w:rsidP="00D141A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X</w:t>
            </w:r>
          </w:p>
        </w:tc>
        <w:tc>
          <w:tcPr>
            <w:tcW w:w="2551" w:type="dxa"/>
            <w:shd w:val="clear" w:color="auto" w:fill="auto"/>
          </w:tcPr>
          <w:p w:rsidR="00F50198" w:rsidRPr="00840EB9" w:rsidRDefault="00F50198" w:rsidP="00D141A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Y</w:t>
            </w:r>
          </w:p>
        </w:tc>
      </w:tr>
      <w:tr w:rsidR="00F50198" w:rsidRPr="00F50198" w:rsidTr="00D141A9">
        <w:trPr>
          <w:jc w:val="center"/>
        </w:trPr>
        <w:tc>
          <w:tcPr>
            <w:tcW w:w="1668" w:type="dxa"/>
            <w:shd w:val="clear" w:color="auto" w:fill="auto"/>
            <w:vAlign w:val="bottom"/>
          </w:tcPr>
          <w:p w:rsidR="00F50198" w:rsidRPr="00F50198" w:rsidRDefault="00F50198" w:rsidP="00F50198">
            <w:pPr>
              <w:jc w:val="center"/>
              <w:rPr>
                <w:color w:val="000000"/>
              </w:rPr>
            </w:pPr>
            <w:r w:rsidRPr="00F50198">
              <w:rPr>
                <w:color w:val="000000"/>
              </w:rPr>
              <w:t>3,1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F50198" w:rsidRPr="00F50198" w:rsidRDefault="00F50198" w:rsidP="00F50198">
            <w:pPr>
              <w:jc w:val="center"/>
              <w:rPr>
                <w:color w:val="000000"/>
              </w:rPr>
            </w:pPr>
            <w:r w:rsidRPr="00F50198">
              <w:rPr>
                <w:color w:val="000000"/>
              </w:rPr>
              <w:t>498 757,84</w:t>
            </w:r>
          </w:p>
        </w:tc>
        <w:tc>
          <w:tcPr>
            <w:tcW w:w="2551" w:type="dxa"/>
            <w:shd w:val="clear" w:color="auto" w:fill="auto"/>
            <w:vAlign w:val="bottom"/>
          </w:tcPr>
          <w:p w:rsidR="00F50198" w:rsidRPr="00F50198" w:rsidRDefault="00F50198" w:rsidP="00F50198">
            <w:pPr>
              <w:jc w:val="center"/>
              <w:rPr>
                <w:color w:val="000000"/>
              </w:rPr>
            </w:pPr>
            <w:r w:rsidRPr="00F50198">
              <w:rPr>
                <w:color w:val="000000"/>
              </w:rPr>
              <w:t>1 269 390,37</w:t>
            </w:r>
          </w:p>
        </w:tc>
      </w:tr>
      <w:tr w:rsidR="00F50198" w:rsidRPr="00F50198" w:rsidTr="00D141A9">
        <w:trPr>
          <w:jc w:val="center"/>
        </w:trPr>
        <w:tc>
          <w:tcPr>
            <w:tcW w:w="1668" w:type="dxa"/>
            <w:shd w:val="clear" w:color="auto" w:fill="auto"/>
            <w:vAlign w:val="bottom"/>
          </w:tcPr>
          <w:p w:rsidR="00F50198" w:rsidRPr="00F50198" w:rsidRDefault="00F50198" w:rsidP="00F50198">
            <w:pPr>
              <w:jc w:val="center"/>
              <w:rPr>
                <w:color w:val="000000"/>
              </w:rPr>
            </w:pPr>
            <w:r w:rsidRPr="00F50198">
              <w:rPr>
                <w:color w:val="000000"/>
              </w:rPr>
              <w:t>3,2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F50198" w:rsidRPr="00F50198" w:rsidRDefault="00F50198" w:rsidP="00F50198">
            <w:pPr>
              <w:jc w:val="center"/>
              <w:rPr>
                <w:color w:val="000000"/>
              </w:rPr>
            </w:pPr>
            <w:r w:rsidRPr="00F50198">
              <w:rPr>
                <w:color w:val="000000"/>
              </w:rPr>
              <w:t>498 759,81</w:t>
            </w:r>
          </w:p>
        </w:tc>
        <w:tc>
          <w:tcPr>
            <w:tcW w:w="2551" w:type="dxa"/>
            <w:shd w:val="clear" w:color="auto" w:fill="auto"/>
            <w:vAlign w:val="bottom"/>
          </w:tcPr>
          <w:p w:rsidR="00F50198" w:rsidRPr="00F50198" w:rsidRDefault="00F50198" w:rsidP="00F50198">
            <w:pPr>
              <w:jc w:val="center"/>
              <w:rPr>
                <w:color w:val="000000"/>
              </w:rPr>
            </w:pPr>
            <w:r w:rsidRPr="00F50198">
              <w:rPr>
                <w:color w:val="000000"/>
              </w:rPr>
              <w:t>1 269 394,40</w:t>
            </w:r>
          </w:p>
        </w:tc>
      </w:tr>
      <w:tr w:rsidR="00F50198" w:rsidRPr="00F50198" w:rsidTr="00D141A9">
        <w:trPr>
          <w:jc w:val="center"/>
        </w:trPr>
        <w:tc>
          <w:tcPr>
            <w:tcW w:w="1668" w:type="dxa"/>
            <w:shd w:val="clear" w:color="auto" w:fill="auto"/>
            <w:vAlign w:val="bottom"/>
          </w:tcPr>
          <w:p w:rsidR="00F50198" w:rsidRPr="00F50198" w:rsidRDefault="00F50198" w:rsidP="00F50198">
            <w:pPr>
              <w:jc w:val="center"/>
              <w:rPr>
                <w:color w:val="000000"/>
              </w:rPr>
            </w:pPr>
            <w:r w:rsidRPr="00F50198">
              <w:rPr>
                <w:color w:val="000000"/>
              </w:rPr>
              <w:t>3,3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F50198" w:rsidRPr="00F50198" w:rsidRDefault="00F50198" w:rsidP="00F50198">
            <w:pPr>
              <w:jc w:val="center"/>
              <w:rPr>
                <w:color w:val="000000"/>
              </w:rPr>
            </w:pPr>
            <w:r w:rsidRPr="00F50198">
              <w:rPr>
                <w:color w:val="000000"/>
              </w:rPr>
              <w:t>498 754,56</w:t>
            </w:r>
          </w:p>
        </w:tc>
        <w:tc>
          <w:tcPr>
            <w:tcW w:w="2551" w:type="dxa"/>
            <w:shd w:val="clear" w:color="auto" w:fill="auto"/>
            <w:vAlign w:val="bottom"/>
          </w:tcPr>
          <w:p w:rsidR="00F50198" w:rsidRPr="00F50198" w:rsidRDefault="00F50198" w:rsidP="00F50198">
            <w:pPr>
              <w:jc w:val="center"/>
              <w:rPr>
                <w:color w:val="000000"/>
              </w:rPr>
            </w:pPr>
            <w:r w:rsidRPr="00F50198">
              <w:rPr>
                <w:color w:val="000000"/>
              </w:rPr>
              <w:t>1 269 396,97</w:t>
            </w:r>
          </w:p>
        </w:tc>
      </w:tr>
      <w:tr w:rsidR="00F50198" w:rsidRPr="00F50198" w:rsidTr="00D141A9">
        <w:trPr>
          <w:jc w:val="center"/>
        </w:trPr>
        <w:tc>
          <w:tcPr>
            <w:tcW w:w="1668" w:type="dxa"/>
            <w:shd w:val="clear" w:color="auto" w:fill="auto"/>
            <w:vAlign w:val="bottom"/>
          </w:tcPr>
          <w:p w:rsidR="00F50198" w:rsidRPr="00F50198" w:rsidRDefault="00F50198" w:rsidP="00F50198">
            <w:pPr>
              <w:jc w:val="center"/>
              <w:rPr>
                <w:color w:val="000000"/>
              </w:rPr>
            </w:pPr>
            <w:r w:rsidRPr="00F50198">
              <w:rPr>
                <w:color w:val="000000"/>
              </w:rPr>
              <w:t>3,4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F50198" w:rsidRPr="00F50198" w:rsidRDefault="00F50198" w:rsidP="00F50198">
            <w:pPr>
              <w:jc w:val="center"/>
              <w:rPr>
                <w:color w:val="000000"/>
              </w:rPr>
            </w:pPr>
            <w:r w:rsidRPr="00F50198">
              <w:rPr>
                <w:color w:val="000000"/>
              </w:rPr>
              <w:t>498 752,52</w:t>
            </w:r>
          </w:p>
        </w:tc>
        <w:tc>
          <w:tcPr>
            <w:tcW w:w="2551" w:type="dxa"/>
            <w:shd w:val="clear" w:color="auto" w:fill="auto"/>
            <w:vAlign w:val="bottom"/>
          </w:tcPr>
          <w:p w:rsidR="00F50198" w:rsidRPr="00F50198" w:rsidRDefault="00F50198" w:rsidP="00F50198">
            <w:pPr>
              <w:jc w:val="center"/>
              <w:rPr>
                <w:color w:val="000000"/>
              </w:rPr>
            </w:pPr>
            <w:r w:rsidRPr="00F50198">
              <w:rPr>
                <w:color w:val="000000"/>
              </w:rPr>
              <w:t>1 269 392,96</w:t>
            </w:r>
          </w:p>
        </w:tc>
      </w:tr>
      <w:tr w:rsidR="00F50198" w:rsidRPr="00F50198" w:rsidTr="00D141A9">
        <w:trPr>
          <w:jc w:val="center"/>
        </w:trPr>
        <w:tc>
          <w:tcPr>
            <w:tcW w:w="1668" w:type="dxa"/>
            <w:shd w:val="clear" w:color="auto" w:fill="auto"/>
            <w:vAlign w:val="bottom"/>
          </w:tcPr>
          <w:p w:rsidR="00F50198" w:rsidRPr="00F50198" w:rsidRDefault="00F50198" w:rsidP="00F50198">
            <w:pPr>
              <w:jc w:val="center"/>
              <w:rPr>
                <w:color w:val="000000"/>
              </w:rPr>
            </w:pPr>
            <w:r w:rsidRPr="00F50198">
              <w:rPr>
                <w:color w:val="000000"/>
              </w:rPr>
              <w:t>3,1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F50198" w:rsidRPr="00F50198" w:rsidRDefault="00F50198" w:rsidP="00F50198">
            <w:pPr>
              <w:jc w:val="center"/>
              <w:rPr>
                <w:color w:val="000000"/>
              </w:rPr>
            </w:pPr>
            <w:r w:rsidRPr="00F50198">
              <w:rPr>
                <w:color w:val="000000"/>
              </w:rPr>
              <w:t>498 757,84</w:t>
            </w:r>
          </w:p>
        </w:tc>
        <w:tc>
          <w:tcPr>
            <w:tcW w:w="2551" w:type="dxa"/>
            <w:shd w:val="clear" w:color="auto" w:fill="auto"/>
            <w:vAlign w:val="bottom"/>
          </w:tcPr>
          <w:p w:rsidR="00F50198" w:rsidRPr="00F50198" w:rsidRDefault="00F50198" w:rsidP="00F50198">
            <w:pPr>
              <w:jc w:val="center"/>
              <w:rPr>
                <w:color w:val="000000"/>
              </w:rPr>
            </w:pPr>
            <w:r w:rsidRPr="00F50198">
              <w:rPr>
                <w:color w:val="000000"/>
              </w:rPr>
              <w:t>1 269 390,37</w:t>
            </w:r>
          </w:p>
        </w:tc>
      </w:tr>
    </w:tbl>
    <w:p w:rsidR="00F50198" w:rsidRDefault="00F50198" w:rsidP="00840EB9">
      <w:pPr>
        <w:jc w:val="center"/>
        <w:rPr>
          <w:color w:val="000000"/>
        </w:rPr>
      </w:pPr>
    </w:p>
    <w:p w:rsidR="00F50198" w:rsidRDefault="00F50198" w:rsidP="00840EB9">
      <w:pPr>
        <w:jc w:val="center"/>
        <w:rPr>
          <w:color w:val="00000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8"/>
        <w:gridCol w:w="2268"/>
        <w:gridCol w:w="2551"/>
      </w:tblGrid>
      <w:tr w:rsidR="00F50198" w:rsidRPr="00DA2D7A" w:rsidTr="00D141A9">
        <w:trPr>
          <w:jc w:val="center"/>
        </w:trPr>
        <w:tc>
          <w:tcPr>
            <w:tcW w:w="64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0198" w:rsidRPr="00120A7F" w:rsidRDefault="00F50198" w:rsidP="00F50198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val="en-US" w:eastAsia="en-US"/>
              </w:rPr>
              <w:t>:</w:t>
            </w:r>
            <w:r>
              <w:rPr>
                <w:rFonts w:eastAsia="Calibri"/>
                <w:lang w:eastAsia="en-US"/>
              </w:rPr>
              <w:t>ЗУ</w:t>
            </w:r>
            <w:r>
              <w:rPr>
                <w:rFonts w:eastAsia="Calibri"/>
                <w:lang w:val="en-US" w:eastAsia="en-US"/>
              </w:rPr>
              <w:t>4</w:t>
            </w:r>
          </w:p>
        </w:tc>
      </w:tr>
      <w:tr w:rsidR="00F50198" w:rsidRPr="00840EB9" w:rsidTr="00D141A9">
        <w:trPr>
          <w:jc w:val="center"/>
        </w:trPr>
        <w:tc>
          <w:tcPr>
            <w:tcW w:w="1668" w:type="dxa"/>
            <w:shd w:val="clear" w:color="auto" w:fill="auto"/>
          </w:tcPr>
          <w:p w:rsidR="00F50198" w:rsidRPr="00840EB9" w:rsidRDefault="00F50198" w:rsidP="00D141A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 xml:space="preserve">Номер точки </w:t>
            </w:r>
          </w:p>
        </w:tc>
        <w:tc>
          <w:tcPr>
            <w:tcW w:w="2268" w:type="dxa"/>
            <w:shd w:val="clear" w:color="auto" w:fill="auto"/>
          </w:tcPr>
          <w:p w:rsidR="00F50198" w:rsidRPr="00840EB9" w:rsidRDefault="00F50198" w:rsidP="00D141A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X</w:t>
            </w:r>
          </w:p>
        </w:tc>
        <w:tc>
          <w:tcPr>
            <w:tcW w:w="2551" w:type="dxa"/>
            <w:shd w:val="clear" w:color="auto" w:fill="auto"/>
          </w:tcPr>
          <w:p w:rsidR="00F50198" w:rsidRPr="00840EB9" w:rsidRDefault="00F50198" w:rsidP="00D141A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Y</w:t>
            </w:r>
          </w:p>
        </w:tc>
      </w:tr>
      <w:tr w:rsidR="004050E6" w:rsidRPr="00F50198" w:rsidTr="00D141A9">
        <w:trPr>
          <w:jc w:val="center"/>
        </w:trPr>
        <w:tc>
          <w:tcPr>
            <w:tcW w:w="1668" w:type="dxa"/>
            <w:shd w:val="clear" w:color="auto" w:fill="auto"/>
            <w:vAlign w:val="bottom"/>
          </w:tcPr>
          <w:p w:rsidR="004050E6" w:rsidRPr="004050E6" w:rsidRDefault="004050E6" w:rsidP="004050E6">
            <w:pPr>
              <w:jc w:val="center"/>
              <w:rPr>
                <w:color w:val="000000"/>
              </w:rPr>
            </w:pPr>
            <w:r w:rsidRPr="004050E6">
              <w:rPr>
                <w:color w:val="000000"/>
              </w:rPr>
              <w:t>4,1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4050E6" w:rsidRPr="004050E6" w:rsidRDefault="004050E6" w:rsidP="004050E6">
            <w:pPr>
              <w:jc w:val="center"/>
              <w:rPr>
                <w:color w:val="000000"/>
              </w:rPr>
            </w:pPr>
            <w:r w:rsidRPr="004050E6">
              <w:rPr>
                <w:color w:val="000000"/>
              </w:rPr>
              <w:t>498 413,63</w:t>
            </w:r>
          </w:p>
        </w:tc>
        <w:tc>
          <w:tcPr>
            <w:tcW w:w="2551" w:type="dxa"/>
            <w:shd w:val="clear" w:color="auto" w:fill="auto"/>
            <w:vAlign w:val="bottom"/>
          </w:tcPr>
          <w:p w:rsidR="004050E6" w:rsidRPr="004050E6" w:rsidRDefault="004050E6" w:rsidP="004050E6">
            <w:pPr>
              <w:jc w:val="center"/>
              <w:rPr>
                <w:color w:val="000000"/>
              </w:rPr>
            </w:pPr>
            <w:r w:rsidRPr="004050E6">
              <w:rPr>
                <w:color w:val="000000"/>
              </w:rPr>
              <w:t>1 268 793,47</w:t>
            </w:r>
          </w:p>
        </w:tc>
      </w:tr>
      <w:tr w:rsidR="004050E6" w:rsidRPr="00F50198" w:rsidTr="00D141A9">
        <w:trPr>
          <w:jc w:val="center"/>
        </w:trPr>
        <w:tc>
          <w:tcPr>
            <w:tcW w:w="1668" w:type="dxa"/>
            <w:shd w:val="clear" w:color="auto" w:fill="auto"/>
            <w:vAlign w:val="bottom"/>
          </w:tcPr>
          <w:p w:rsidR="004050E6" w:rsidRPr="004050E6" w:rsidRDefault="004050E6" w:rsidP="004050E6">
            <w:pPr>
              <w:jc w:val="center"/>
              <w:rPr>
                <w:color w:val="000000"/>
              </w:rPr>
            </w:pPr>
            <w:r w:rsidRPr="004050E6">
              <w:rPr>
                <w:color w:val="000000"/>
              </w:rPr>
              <w:t>4,2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4050E6" w:rsidRPr="004050E6" w:rsidRDefault="004050E6" w:rsidP="004050E6">
            <w:pPr>
              <w:jc w:val="center"/>
              <w:rPr>
                <w:color w:val="000000"/>
              </w:rPr>
            </w:pPr>
            <w:r w:rsidRPr="004050E6">
              <w:rPr>
                <w:color w:val="000000"/>
              </w:rPr>
              <w:t>498 419,42</w:t>
            </w:r>
          </w:p>
        </w:tc>
        <w:tc>
          <w:tcPr>
            <w:tcW w:w="2551" w:type="dxa"/>
            <w:shd w:val="clear" w:color="auto" w:fill="auto"/>
            <w:vAlign w:val="bottom"/>
          </w:tcPr>
          <w:p w:rsidR="004050E6" w:rsidRPr="004050E6" w:rsidRDefault="004050E6" w:rsidP="004050E6">
            <w:pPr>
              <w:jc w:val="center"/>
              <w:rPr>
                <w:color w:val="000000"/>
              </w:rPr>
            </w:pPr>
            <w:r w:rsidRPr="004050E6">
              <w:rPr>
                <w:color w:val="000000"/>
              </w:rPr>
              <w:t>1 268 798,15</w:t>
            </w:r>
          </w:p>
        </w:tc>
      </w:tr>
      <w:tr w:rsidR="004050E6" w:rsidRPr="00F50198" w:rsidTr="00D141A9">
        <w:trPr>
          <w:jc w:val="center"/>
        </w:trPr>
        <w:tc>
          <w:tcPr>
            <w:tcW w:w="1668" w:type="dxa"/>
            <w:shd w:val="clear" w:color="auto" w:fill="auto"/>
            <w:vAlign w:val="bottom"/>
          </w:tcPr>
          <w:p w:rsidR="004050E6" w:rsidRPr="004050E6" w:rsidRDefault="004050E6" w:rsidP="004050E6">
            <w:pPr>
              <w:jc w:val="center"/>
              <w:rPr>
                <w:color w:val="000000"/>
              </w:rPr>
            </w:pPr>
            <w:r w:rsidRPr="004050E6">
              <w:rPr>
                <w:color w:val="000000"/>
              </w:rPr>
              <w:t>4,3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4050E6" w:rsidRPr="004050E6" w:rsidRDefault="004050E6" w:rsidP="004050E6">
            <w:pPr>
              <w:jc w:val="center"/>
              <w:rPr>
                <w:color w:val="000000"/>
              </w:rPr>
            </w:pPr>
            <w:r w:rsidRPr="004050E6">
              <w:rPr>
                <w:color w:val="000000"/>
              </w:rPr>
              <w:t>498 415,97</w:t>
            </w:r>
          </w:p>
        </w:tc>
        <w:tc>
          <w:tcPr>
            <w:tcW w:w="2551" w:type="dxa"/>
            <w:shd w:val="clear" w:color="auto" w:fill="auto"/>
            <w:vAlign w:val="bottom"/>
          </w:tcPr>
          <w:p w:rsidR="004050E6" w:rsidRPr="004050E6" w:rsidRDefault="004050E6" w:rsidP="004050E6">
            <w:pPr>
              <w:jc w:val="center"/>
              <w:rPr>
                <w:color w:val="000000"/>
              </w:rPr>
            </w:pPr>
            <w:r w:rsidRPr="004050E6">
              <w:rPr>
                <w:color w:val="000000"/>
              </w:rPr>
              <w:t>1 268 803,26</w:t>
            </w:r>
          </w:p>
        </w:tc>
      </w:tr>
      <w:tr w:rsidR="004050E6" w:rsidRPr="00F50198" w:rsidTr="00D141A9">
        <w:trPr>
          <w:jc w:val="center"/>
        </w:trPr>
        <w:tc>
          <w:tcPr>
            <w:tcW w:w="1668" w:type="dxa"/>
            <w:shd w:val="clear" w:color="auto" w:fill="auto"/>
            <w:vAlign w:val="bottom"/>
          </w:tcPr>
          <w:p w:rsidR="004050E6" w:rsidRPr="004050E6" w:rsidRDefault="004050E6" w:rsidP="004050E6">
            <w:pPr>
              <w:jc w:val="center"/>
              <w:rPr>
                <w:color w:val="000000"/>
              </w:rPr>
            </w:pPr>
            <w:r w:rsidRPr="004050E6">
              <w:rPr>
                <w:color w:val="000000"/>
              </w:rPr>
              <w:t>4,4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4050E6" w:rsidRPr="004050E6" w:rsidRDefault="004050E6" w:rsidP="004050E6">
            <w:pPr>
              <w:jc w:val="center"/>
              <w:rPr>
                <w:color w:val="000000"/>
              </w:rPr>
            </w:pPr>
            <w:r w:rsidRPr="004050E6">
              <w:rPr>
                <w:color w:val="000000"/>
              </w:rPr>
              <w:t>498 409,92</w:t>
            </w:r>
          </w:p>
        </w:tc>
        <w:tc>
          <w:tcPr>
            <w:tcW w:w="2551" w:type="dxa"/>
            <w:shd w:val="clear" w:color="auto" w:fill="auto"/>
            <w:vAlign w:val="bottom"/>
          </w:tcPr>
          <w:p w:rsidR="004050E6" w:rsidRPr="004050E6" w:rsidRDefault="004050E6" w:rsidP="004050E6">
            <w:pPr>
              <w:jc w:val="center"/>
              <w:rPr>
                <w:color w:val="000000"/>
              </w:rPr>
            </w:pPr>
            <w:r w:rsidRPr="004050E6">
              <w:rPr>
                <w:color w:val="000000"/>
              </w:rPr>
              <w:t>1 268 798,58</w:t>
            </w:r>
          </w:p>
        </w:tc>
      </w:tr>
      <w:tr w:rsidR="004050E6" w:rsidRPr="00F50198" w:rsidTr="00D141A9">
        <w:trPr>
          <w:jc w:val="center"/>
        </w:trPr>
        <w:tc>
          <w:tcPr>
            <w:tcW w:w="1668" w:type="dxa"/>
            <w:shd w:val="clear" w:color="auto" w:fill="auto"/>
            <w:vAlign w:val="bottom"/>
          </w:tcPr>
          <w:p w:rsidR="004050E6" w:rsidRPr="004050E6" w:rsidRDefault="004050E6" w:rsidP="004050E6">
            <w:pPr>
              <w:jc w:val="center"/>
              <w:rPr>
                <w:color w:val="000000"/>
              </w:rPr>
            </w:pPr>
            <w:r w:rsidRPr="004050E6">
              <w:rPr>
                <w:color w:val="000000"/>
              </w:rPr>
              <w:t>4,5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4050E6" w:rsidRPr="004050E6" w:rsidRDefault="004050E6" w:rsidP="004050E6">
            <w:pPr>
              <w:jc w:val="center"/>
              <w:rPr>
                <w:color w:val="000000"/>
              </w:rPr>
            </w:pPr>
            <w:r w:rsidRPr="004050E6">
              <w:rPr>
                <w:color w:val="000000"/>
              </w:rPr>
              <w:t>498 413,63</w:t>
            </w:r>
          </w:p>
        </w:tc>
        <w:tc>
          <w:tcPr>
            <w:tcW w:w="2551" w:type="dxa"/>
            <w:shd w:val="clear" w:color="auto" w:fill="auto"/>
            <w:vAlign w:val="bottom"/>
          </w:tcPr>
          <w:p w:rsidR="004050E6" w:rsidRPr="004050E6" w:rsidRDefault="004050E6" w:rsidP="004050E6">
            <w:pPr>
              <w:jc w:val="center"/>
              <w:rPr>
                <w:color w:val="000000"/>
              </w:rPr>
            </w:pPr>
            <w:r w:rsidRPr="004050E6">
              <w:rPr>
                <w:color w:val="000000"/>
              </w:rPr>
              <w:t>1 268 793,47</w:t>
            </w:r>
          </w:p>
        </w:tc>
      </w:tr>
    </w:tbl>
    <w:p w:rsidR="00D141A9" w:rsidRDefault="00D141A9" w:rsidP="00840EB9">
      <w:pPr>
        <w:jc w:val="center"/>
        <w:rPr>
          <w:color w:val="000000"/>
        </w:rPr>
      </w:pPr>
    </w:p>
    <w:p w:rsidR="00D141A9" w:rsidRDefault="00D141A9">
      <w:pPr>
        <w:rPr>
          <w:color w:val="000000"/>
        </w:rPr>
      </w:pPr>
      <w:r>
        <w:rPr>
          <w:color w:val="000000"/>
        </w:rPr>
        <w:br w:type="page"/>
      </w:r>
    </w:p>
    <w:p w:rsidR="00D141A9" w:rsidRDefault="00D141A9" w:rsidP="00D141A9">
      <w:pPr>
        <w:numPr>
          <w:ilvl w:val="0"/>
          <w:numId w:val="4"/>
        </w:numPr>
        <w:tabs>
          <w:tab w:val="left" w:pos="567"/>
        </w:tabs>
        <w:spacing w:line="360" w:lineRule="auto"/>
        <w:ind w:left="0" w:firstLine="567"/>
        <w:jc w:val="center"/>
        <w:rPr>
          <w:b/>
        </w:rPr>
      </w:pPr>
      <w:r w:rsidRPr="00FE68E8">
        <w:rPr>
          <w:b/>
        </w:rPr>
        <w:lastRenderedPageBreak/>
        <w:t>Каталог коорд</w:t>
      </w:r>
      <w:r>
        <w:rPr>
          <w:b/>
        </w:rPr>
        <w:t>инат изменяемых</w:t>
      </w:r>
      <w:r w:rsidRPr="00C315F6">
        <w:rPr>
          <w:b/>
        </w:rPr>
        <w:t xml:space="preserve"> </w:t>
      </w:r>
      <w:r w:rsidRPr="00FE68E8">
        <w:rPr>
          <w:b/>
        </w:rPr>
        <w:t>земельных участков</w:t>
      </w:r>
    </w:p>
    <w:p w:rsidR="00D141A9" w:rsidRPr="00FE68E8" w:rsidRDefault="00D141A9" w:rsidP="00D141A9">
      <w:pPr>
        <w:tabs>
          <w:tab w:val="left" w:pos="567"/>
        </w:tabs>
        <w:spacing w:line="360" w:lineRule="auto"/>
        <w:jc w:val="center"/>
        <w:rPr>
          <w:b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8"/>
        <w:gridCol w:w="2268"/>
        <w:gridCol w:w="2551"/>
      </w:tblGrid>
      <w:tr w:rsidR="00D141A9" w:rsidRPr="00DA2D7A" w:rsidTr="00D141A9">
        <w:trPr>
          <w:jc w:val="center"/>
        </w:trPr>
        <w:tc>
          <w:tcPr>
            <w:tcW w:w="64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41A9" w:rsidRPr="00840EB9" w:rsidRDefault="00D141A9" w:rsidP="00D141A9">
            <w:pPr>
              <w:jc w:val="center"/>
              <w:rPr>
                <w:rFonts w:eastAsia="Calibri"/>
                <w:lang w:eastAsia="en-US"/>
              </w:rPr>
            </w:pPr>
            <w:r w:rsidRPr="00D141A9">
              <w:rPr>
                <w:rFonts w:eastAsia="Calibri"/>
                <w:lang w:val="en-US" w:eastAsia="en-US"/>
              </w:rPr>
              <w:t>60:27:0000000:3712</w:t>
            </w:r>
          </w:p>
        </w:tc>
      </w:tr>
      <w:tr w:rsidR="00D141A9" w:rsidRPr="00840EB9" w:rsidTr="00D141A9">
        <w:trPr>
          <w:jc w:val="center"/>
        </w:trPr>
        <w:tc>
          <w:tcPr>
            <w:tcW w:w="1668" w:type="dxa"/>
            <w:shd w:val="clear" w:color="auto" w:fill="auto"/>
          </w:tcPr>
          <w:p w:rsidR="00D141A9" w:rsidRPr="00840EB9" w:rsidRDefault="00D141A9" w:rsidP="00D141A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 xml:space="preserve">Номер точки </w:t>
            </w:r>
          </w:p>
        </w:tc>
        <w:tc>
          <w:tcPr>
            <w:tcW w:w="2268" w:type="dxa"/>
            <w:shd w:val="clear" w:color="auto" w:fill="auto"/>
          </w:tcPr>
          <w:p w:rsidR="00D141A9" w:rsidRPr="00840EB9" w:rsidRDefault="00D141A9" w:rsidP="00D141A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X</w:t>
            </w:r>
          </w:p>
        </w:tc>
        <w:tc>
          <w:tcPr>
            <w:tcW w:w="2551" w:type="dxa"/>
            <w:shd w:val="clear" w:color="auto" w:fill="auto"/>
          </w:tcPr>
          <w:p w:rsidR="00D141A9" w:rsidRPr="00840EB9" w:rsidRDefault="00D141A9" w:rsidP="00D141A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Y</w:t>
            </w:r>
          </w:p>
        </w:tc>
      </w:tr>
      <w:tr w:rsidR="00D141A9" w:rsidRPr="00840EB9" w:rsidTr="00D141A9">
        <w:trPr>
          <w:jc w:val="center"/>
        </w:trPr>
        <w:tc>
          <w:tcPr>
            <w:tcW w:w="6487" w:type="dxa"/>
            <w:gridSpan w:val="3"/>
            <w:shd w:val="clear" w:color="auto" w:fill="auto"/>
          </w:tcPr>
          <w:p w:rsidR="00D141A9" w:rsidRPr="00840EB9" w:rsidRDefault="00D141A9" w:rsidP="00D141A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Контур 1 - перераспределение</w:t>
            </w:r>
          </w:p>
        </w:tc>
      </w:tr>
      <w:tr w:rsidR="00D141A9" w:rsidRPr="00840EB9" w:rsidTr="00D141A9">
        <w:trPr>
          <w:jc w:val="center"/>
        </w:trPr>
        <w:tc>
          <w:tcPr>
            <w:tcW w:w="1668" w:type="dxa"/>
            <w:shd w:val="clear" w:color="auto" w:fill="auto"/>
            <w:vAlign w:val="bottom"/>
          </w:tcPr>
          <w:p w:rsidR="00D141A9" w:rsidRPr="004050E6" w:rsidRDefault="00D141A9" w:rsidP="00D141A9">
            <w:pPr>
              <w:jc w:val="center"/>
              <w:rPr>
                <w:color w:val="000000"/>
              </w:rPr>
            </w:pPr>
            <w:r w:rsidRPr="004050E6">
              <w:rPr>
                <w:color w:val="000000"/>
              </w:rPr>
              <w:t>2,48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D141A9" w:rsidRPr="004050E6" w:rsidRDefault="00D141A9" w:rsidP="00D141A9">
            <w:pPr>
              <w:jc w:val="center"/>
              <w:rPr>
                <w:color w:val="000000"/>
              </w:rPr>
            </w:pPr>
            <w:r w:rsidRPr="004050E6">
              <w:rPr>
                <w:color w:val="000000"/>
              </w:rPr>
              <w:t>498 452,13</w:t>
            </w:r>
          </w:p>
        </w:tc>
        <w:tc>
          <w:tcPr>
            <w:tcW w:w="2551" w:type="dxa"/>
            <w:shd w:val="clear" w:color="auto" w:fill="auto"/>
            <w:vAlign w:val="bottom"/>
          </w:tcPr>
          <w:p w:rsidR="00D141A9" w:rsidRPr="004050E6" w:rsidRDefault="00D141A9" w:rsidP="00D141A9">
            <w:pPr>
              <w:jc w:val="center"/>
              <w:rPr>
                <w:color w:val="000000"/>
              </w:rPr>
            </w:pPr>
            <w:r w:rsidRPr="004050E6">
              <w:rPr>
                <w:color w:val="000000"/>
              </w:rPr>
              <w:t>1 268 657,59</w:t>
            </w:r>
          </w:p>
        </w:tc>
      </w:tr>
      <w:tr w:rsidR="00D141A9" w:rsidRPr="00840EB9" w:rsidTr="00D141A9">
        <w:trPr>
          <w:jc w:val="center"/>
        </w:trPr>
        <w:tc>
          <w:tcPr>
            <w:tcW w:w="1668" w:type="dxa"/>
            <w:shd w:val="clear" w:color="auto" w:fill="auto"/>
            <w:vAlign w:val="bottom"/>
          </w:tcPr>
          <w:p w:rsidR="00D141A9" w:rsidRPr="004050E6" w:rsidRDefault="00D141A9" w:rsidP="00D141A9">
            <w:pPr>
              <w:jc w:val="center"/>
              <w:rPr>
                <w:color w:val="000000"/>
              </w:rPr>
            </w:pPr>
            <w:r w:rsidRPr="004050E6">
              <w:rPr>
                <w:color w:val="000000"/>
              </w:rPr>
              <w:t>2,49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D141A9" w:rsidRPr="004050E6" w:rsidRDefault="00D141A9" w:rsidP="00D141A9">
            <w:pPr>
              <w:jc w:val="center"/>
              <w:rPr>
                <w:color w:val="000000"/>
              </w:rPr>
            </w:pPr>
            <w:r w:rsidRPr="004050E6">
              <w:rPr>
                <w:color w:val="000000"/>
              </w:rPr>
              <w:t>498 445,71</w:t>
            </w:r>
          </w:p>
        </w:tc>
        <w:tc>
          <w:tcPr>
            <w:tcW w:w="2551" w:type="dxa"/>
            <w:shd w:val="clear" w:color="auto" w:fill="auto"/>
            <w:vAlign w:val="bottom"/>
          </w:tcPr>
          <w:p w:rsidR="00D141A9" w:rsidRPr="004050E6" w:rsidRDefault="00D141A9" w:rsidP="00D141A9">
            <w:pPr>
              <w:jc w:val="center"/>
              <w:rPr>
                <w:color w:val="000000"/>
              </w:rPr>
            </w:pPr>
            <w:r w:rsidRPr="004050E6">
              <w:rPr>
                <w:color w:val="000000"/>
              </w:rPr>
              <w:t>1 268 667,74</w:t>
            </w:r>
          </w:p>
        </w:tc>
      </w:tr>
      <w:tr w:rsidR="00D141A9" w:rsidRPr="00840EB9" w:rsidTr="00D141A9">
        <w:trPr>
          <w:jc w:val="center"/>
        </w:trPr>
        <w:tc>
          <w:tcPr>
            <w:tcW w:w="1668" w:type="dxa"/>
            <w:shd w:val="clear" w:color="auto" w:fill="auto"/>
            <w:vAlign w:val="bottom"/>
          </w:tcPr>
          <w:p w:rsidR="00D141A9" w:rsidRPr="004050E6" w:rsidRDefault="00D141A9" w:rsidP="00D141A9">
            <w:pPr>
              <w:jc w:val="center"/>
              <w:rPr>
                <w:color w:val="000000"/>
              </w:rPr>
            </w:pPr>
            <w:r w:rsidRPr="004050E6">
              <w:rPr>
                <w:color w:val="000000"/>
              </w:rPr>
              <w:t>2,50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D141A9" w:rsidRPr="004050E6" w:rsidRDefault="00D141A9" w:rsidP="00D141A9">
            <w:pPr>
              <w:jc w:val="center"/>
              <w:rPr>
                <w:color w:val="000000"/>
              </w:rPr>
            </w:pPr>
            <w:r w:rsidRPr="004050E6">
              <w:rPr>
                <w:color w:val="000000"/>
              </w:rPr>
              <w:t>498 441,12</w:t>
            </w:r>
          </w:p>
        </w:tc>
        <w:tc>
          <w:tcPr>
            <w:tcW w:w="2551" w:type="dxa"/>
            <w:shd w:val="clear" w:color="auto" w:fill="auto"/>
            <w:vAlign w:val="bottom"/>
          </w:tcPr>
          <w:p w:rsidR="00D141A9" w:rsidRPr="004050E6" w:rsidRDefault="00D141A9" w:rsidP="00D141A9">
            <w:pPr>
              <w:jc w:val="center"/>
              <w:rPr>
                <w:color w:val="000000"/>
              </w:rPr>
            </w:pPr>
            <w:r w:rsidRPr="004050E6">
              <w:rPr>
                <w:color w:val="000000"/>
              </w:rPr>
              <w:t>1 268 664,82</w:t>
            </w:r>
          </w:p>
        </w:tc>
      </w:tr>
      <w:tr w:rsidR="00D141A9" w:rsidRPr="00840EB9" w:rsidTr="00D141A9">
        <w:trPr>
          <w:jc w:val="center"/>
        </w:trPr>
        <w:tc>
          <w:tcPr>
            <w:tcW w:w="1668" w:type="dxa"/>
            <w:shd w:val="clear" w:color="auto" w:fill="auto"/>
            <w:vAlign w:val="bottom"/>
          </w:tcPr>
          <w:p w:rsidR="00D141A9" w:rsidRPr="004050E6" w:rsidRDefault="00D141A9" w:rsidP="00D141A9">
            <w:pPr>
              <w:jc w:val="center"/>
              <w:rPr>
                <w:color w:val="000000"/>
              </w:rPr>
            </w:pPr>
            <w:r w:rsidRPr="004050E6">
              <w:rPr>
                <w:color w:val="000000"/>
              </w:rPr>
              <w:t>2,51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D141A9" w:rsidRPr="004050E6" w:rsidRDefault="00D141A9" w:rsidP="00D141A9">
            <w:pPr>
              <w:jc w:val="center"/>
              <w:rPr>
                <w:color w:val="000000"/>
              </w:rPr>
            </w:pPr>
            <w:r w:rsidRPr="004050E6">
              <w:rPr>
                <w:color w:val="000000"/>
              </w:rPr>
              <w:t>498 442,99</w:t>
            </w:r>
          </w:p>
        </w:tc>
        <w:tc>
          <w:tcPr>
            <w:tcW w:w="2551" w:type="dxa"/>
            <w:shd w:val="clear" w:color="auto" w:fill="auto"/>
            <w:vAlign w:val="bottom"/>
          </w:tcPr>
          <w:p w:rsidR="00D141A9" w:rsidRPr="004050E6" w:rsidRDefault="00D141A9" w:rsidP="00D141A9">
            <w:pPr>
              <w:jc w:val="center"/>
              <w:rPr>
                <w:color w:val="000000"/>
              </w:rPr>
            </w:pPr>
            <w:r w:rsidRPr="004050E6">
              <w:rPr>
                <w:color w:val="000000"/>
              </w:rPr>
              <w:t>1 268 661,49</w:t>
            </w:r>
          </w:p>
        </w:tc>
      </w:tr>
      <w:tr w:rsidR="00D141A9" w:rsidRPr="00840EB9" w:rsidTr="00D141A9">
        <w:trPr>
          <w:jc w:val="center"/>
        </w:trPr>
        <w:tc>
          <w:tcPr>
            <w:tcW w:w="1668" w:type="dxa"/>
            <w:shd w:val="clear" w:color="auto" w:fill="auto"/>
            <w:vAlign w:val="bottom"/>
          </w:tcPr>
          <w:p w:rsidR="00D141A9" w:rsidRPr="004050E6" w:rsidRDefault="00D141A9" w:rsidP="00D141A9">
            <w:pPr>
              <w:jc w:val="center"/>
              <w:rPr>
                <w:color w:val="000000"/>
              </w:rPr>
            </w:pPr>
            <w:r w:rsidRPr="004050E6">
              <w:rPr>
                <w:color w:val="000000"/>
              </w:rPr>
              <w:t>2,52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D141A9" w:rsidRPr="004050E6" w:rsidRDefault="00D141A9" w:rsidP="00D141A9">
            <w:pPr>
              <w:jc w:val="center"/>
              <w:rPr>
                <w:color w:val="000000"/>
              </w:rPr>
            </w:pPr>
            <w:r w:rsidRPr="004050E6">
              <w:rPr>
                <w:color w:val="000000"/>
              </w:rPr>
              <w:t>498 447,26</w:t>
            </w:r>
          </w:p>
        </w:tc>
        <w:tc>
          <w:tcPr>
            <w:tcW w:w="2551" w:type="dxa"/>
            <w:shd w:val="clear" w:color="auto" w:fill="auto"/>
            <w:vAlign w:val="bottom"/>
          </w:tcPr>
          <w:p w:rsidR="00D141A9" w:rsidRPr="004050E6" w:rsidRDefault="00D141A9" w:rsidP="00D141A9">
            <w:pPr>
              <w:jc w:val="center"/>
              <w:rPr>
                <w:color w:val="000000"/>
              </w:rPr>
            </w:pPr>
            <w:r w:rsidRPr="004050E6">
              <w:rPr>
                <w:color w:val="000000"/>
              </w:rPr>
              <w:t>1 268 654,53</w:t>
            </w:r>
          </w:p>
        </w:tc>
      </w:tr>
      <w:tr w:rsidR="00D141A9" w:rsidRPr="00840EB9" w:rsidTr="00D141A9">
        <w:trPr>
          <w:jc w:val="center"/>
        </w:trPr>
        <w:tc>
          <w:tcPr>
            <w:tcW w:w="1668" w:type="dxa"/>
            <w:shd w:val="clear" w:color="auto" w:fill="auto"/>
            <w:vAlign w:val="bottom"/>
          </w:tcPr>
          <w:p w:rsidR="00D141A9" w:rsidRPr="004050E6" w:rsidRDefault="00D141A9" w:rsidP="00D141A9">
            <w:pPr>
              <w:jc w:val="center"/>
              <w:rPr>
                <w:color w:val="000000"/>
              </w:rPr>
            </w:pPr>
            <w:r w:rsidRPr="004050E6">
              <w:rPr>
                <w:color w:val="000000"/>
              </w:rPr>
              <w:t>2,48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D141A9" w:rsidRPr="004050E6" w:rsidRDefault="00D141A9" w:rsidP="00D141A9">
            <w:pPr>
              <w:jc w:val="center"/>
              <w:rPr>
                <w:color w:val="000000"/>
              </w:rPr>
            </w:pPr>
            <w:r w:rsidRPr="004050E6">
              <w:rPr>
                <w:color w:val="000000"/>
              </w:rPr>
              <w:t>498 452,13</w:t>
            </w:r>
          </w:p>
        </w:tc>
        <w:tc>
          <w:tcPr>
            <w:tcW w:w="2551" w:type="dxa"/>
            <w:shd w:val="clear" w:color="auto" w:fill="auto"/>
            <w:vAlign w:val="bottom"/>
          </w:tcPr>
          <w:p w:rsidR="00D141A9" w:rsidRPr="004050E6" w:rsidRDefault="00D141A9" w:rsidP="00D141A9">
            <w:pPr>
              <w:jc w:val="center"/>
              <w:rPr>
                <w:color w:val="000000"/>
              </w:rPr>
            </w:pPr>
            <w:r w:rsidRPr="004050E6">
              <w:rPr>
                <w:color w:val="000000"/>
              </w:rPr>
              <w:t>1 268 657,59</w:t>
            </w:r>
          </w:p>
        </w:tc>
      </w:tr>
      <w:tr w:rsidR="00D141A9" w:rsidRPr="00840EB9" w:rsidTr="00D141A9">
        <w:trPr>
          <w:jc w:val="center"/>
        </w:trPr>
        <w:tc>
          <w:tcPr>
            <w:tcW w:w="6487" w:type="dxa"/>
            <w:gridSpan w:val="3"/>
            <w:shd w:val="clear" w:color="auto" w:fill="auto"/>
          </w:tcPr>
          <w:p w:rsidR="00D141A9" w:rsidRPr="00840EB9" w:rsidRDefault="00D141A9" w:rsidP="00D141A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Контур 2</w:t>
            </w:r>
          </w:p>
        </w:tc>
      </w:tr>
      <w:tr w:rsidR="0002472B" w:rsidRPr="0002472B" w:rsidTr="00121464">
        <w:trPr>
          <w:jc w:val="center"/>
        </w:trPr>
        <w:tc>
          <w:tcPr>
            <w:tcW w:w="1668" w:type="dxa"/>
            <w:shd w:val="clear" w:color="auto" w:fill="auto"/>
            <w:vAlign w:val="center"/>
          </w:tcPr>
          <w:p w:rsidR="0002472B" w:rsidRPr="0002472B" w:rsidRDefault="0002472B" w:rsidP="0002472B">
            <w:pPr>
              <w:jc w:val="center"/>
              <w:rPr>
                <w:color w:val="000000"/>
              </w:rPr>
            </w:pPr>
            <w:r w:rsidRPr="0002472B">
              <w:rPr>
                <w:color w:val="000000"/>
              </w:rPr>
              <w:t>5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02472B" w:rsidRPr="0002472B" w:rsidRDefault="0002472B" w:rsidP="0002472B">
            <w:pPr>
              <w:jc w:val="center"/>
              <w:rPr>
                <w:color w:val="000000"/>
              </w:rPr>
            </w:pPr>
            <w:r w:rsidRPr="0002472B">
              <w:rPr>
                <w:color w:val="000000"/>
              </w:rPr>
              <w:t>497 772,64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02472B" w:rsidRPr="0002472B" w:rsidRDefault="0002472B" w:rsidP="0002472B">
            <w:pPr>
              <w:jc w:val="center"/>
              <w:rPr>
                <w:color w:val="000000"/>
              </w:rPr>
            </w:pPr>
            <w:r w:rsidRPr="0002472B">
              <w:rPr>
                <w:color w:val="000000"/>
              </w:rPr>
              <w:t>1 269 550,36</w:t>
            </w:r>
          </w:p>
        </w:tc>
      </w:tr>
      <w:tr w:rsidR="0002472B" w:rsidRPr="0002472B" w:rsidTr="00121464">
        <w:trPr>
          <w:jc w:val="center"/>
        </w:trPr>
        <w:tc>
          <w:tcPr>
            <w:tcW w:w="1668" w:type="dxa"/>
            <w:shd w:val="clear" w:color="auto" w:fill="auto"/>
            <w:vAlign w:val="center"/>
          </w:tcPr>
          <w:p w:rsidR="0002472B" w:rsidRPr="0002472B" w:rsidRDefault="0002472B" w:rsidP="0002472B">
            <w:pPr>
              <w:jc w:val="center"/>
              <w:rPr>
                <w:color w:val="000000"/>
              </w:rPr>
            </w:pPr>
            <w:r w:rsidRPr="0002472B">
              <w:rPr>
                <w:color w:val="000000"/>
              </w:rPr>
              <w:t>6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02472B" w:rsidRPr="0002472B" w:rsidRDefault="0002472B" w:rsidP="0002472B">
            <w:pPr>
              <w:jc w:val="center"/>
              <w:rPr>
                <w:color w:val="000000"/>
              </w:rPr>
            </w:pPr>
            <w:r w:rsidRPr="0002472B">
              <w:rPr>
                <w:color w:val="000000"/>
              </w:rPr>
              <w:t>497 792,21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02472B" w:rsidRPr="0002472B" w:rsidRDefault="0002472B" w:rsidP="0002472B">
            <w:pPr>
              <w:jc w:val="center"/>
              <w:rPr>
                <w:color w:val="000000"/>
              </w:rPr>
            </w:pPr>
            <w:r w:rsidRPr="0002472B">
              <w:rPr>
                <w:color w:val="000000"/>
              </w:rPr>
              <w:t>1 269 651,52</w:t>
            </w:r>
          </w:p>
        </w:tc>
      </w:tr>
      <w:tr w:rsidR="0002472B" w:rsidRPr="0002472B" w:rsidTr="00121464">
        <w:trPr>
          <w:jc w:val="center"/>
        </w:trPr>
        <w:tc>
          <w:tcPr>
            <w:tcW w:w="1668" w:type="dxa"/>
            <w:shd w:val="clear" w:color="auto" w:fill="auto"/>
            <w:vAlign w:val="center"/>
          </w:tcPr>
          <w:p w:rsidR="0002472B" w:rsidRPr="0002472B" w:rsidRDefault="0002472B" w:rsidP="0002472B">
            <w:pPr>
              <w:jc w:val="center"/>
              <w:rPr>
                <w:color w:val="000000"/>
              </w:rPr>
            </w:pPr>
            <w:r w:rsidRPr="0002472B">
              <w:rPr>
                <w:color w:val="000000"/>
              </w:rPr>
              <w:t>7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02472B" w:rsidRPr="0002472B" w:rsidRDefault="0002472B" w:rsidP="0002472B">
            <w:pPr>
              <w:jc w:val="center"/>
              <w:rPr>
                <w:color w:val="000000"/>
              </w:rPr>
            </w:pPr>
            <w:r w:rsidRPr="0002472B">
              <w:rPr>
                <w:color w:val="000000"/>
              </w:rPr>
              <w:t>497 764,49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02472B" w:rsidRPr="0002472B" w:rsidRDefault="0002472B" w:rsidP="0002472B">
            <w:pPr>
              <w:jc w:val="center"/>
              <w:rPr>
                <w:color w:val="000000"/>
              </w:rPr>
            </w:pPr>
            <w:r w:rsidRPr="0002472B">
              <w:rPr>
                <w:color w:val="000000"/>
              </w:rPr>
              <w:t>1 269 615,80</w:t>
            </w:r>
          </w:p>
        </w:tc>
      </w:tr>
      <w:tr w:rsidR="0002472B" w:rsidRPr="0002472B" w:rsidTr="00121464">
        <w:trPr>
          <w:jc w:val="center"/>
        </w:trPr>
        <w:tc>
          <w:tcPr>
            <w:tcW w:w="1668" w:type="dxa"/>
            <w:shd w:val="clear" w:color="auto" w:fill="auto"/>
            <w:vAlign w:val="center"/>
          </w:tcPr>
          <w:p w:rsidR="0002472B" w:rsidRPr="0002472B" w:rsidRDefault="0002472B" w:rsidP="0002472B">
            <w:pPr>
              <w:jc w:val="center"/>
              <w:rPr>
                <w:color w:val="000000"/>
              </w:rPr>
            </w:pPr>
            <w:r w:rsidRPr="0002472B">
              <w:rPr>
                <w:color w:val="000000"/>
              </w:rPr>
              <w:t>8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02472B" w:rsidRPr="0002472B" w:rsidRDefault="0002472B" w:rsidP="0002472B">
            <w:pPr>
              <w:jc w:val="center"/>
              <w:rPr>
                <w:color w:val="000000"/>
              </w:rPr>
            </w:pPr>
            <w:r w:rsidRPr="0002472B">
              <w:rPr>
                <w:color w:val="000000"/>
              </w:rPr>
              <w:t>497 699,29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02472B" w:rsidRPr="0002472B" w:rsidRDefault="0002472B" w:rsidP="0002472B">
            <w:pPr>
              <w:jc w:val="center"/>
              <w:rPr>
                <w:color w:val="000000"/>
              </w:rPr>
            </w:pPr>
            <w:r w:rsidRPr="0002472B">
              <w:rPr>
                <w:color w:val="000000"/>
              </w:rPr>
              <w:t>1 269 628,02</w:t>
            </w:r>
          </w:p>
        </w:tc>
      </w:tr>
      <w:tr w:rsidR="0002472B" w:rsidRPr="0002472B" w:rsidTr="00121464">
        <w:trPr>
          <w:jc w:val="center"/>
        </w:trPr>
        <w:tc>
          <w:tcPr>
            <w:tcW w:w="1668" w:type="dxa"/>
            <w:shd w:val="clear" w:color="auto" w:fill="auto"/>
            <w:vAlign w:val="center"/>
          </w:tcPr>
          <w:p w:rsidR="0002472B" w:rsidRPr="0002472B" w:rsidRDefault="0002472B" w:rsidP="0002472B">
            <w:pPr>
              <w:jc w:val="center"/>
              <w:rPr>
                <w:color w:val="000000"/>
              </w:rPr>
            </w:pPr>
            <w:r w:rsidRPr="0002472B">
              <w:rPr>
                <w:color w:val="000000"/>
              </w:rPr>
              <w:t>9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02472B" w:rsidRPr="0002472B" w:rsidRDefault="0002472B" w:rsidP="0002472B">
            <w:pPr>
              <w:jc w:val="center"/>
              <w:rPr>
                <w:color w:val="000000"/>
              </w:rPr>
            </w:pPr>
            <w:r w:rsidRPr="0002472B">
              <w:rPr>
                <w:color w:val="000000"/>
              </w:rPr>
              <w:t>497 694,95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02472B" w:rsidRPr="0002472B" w:rsidRDefault="0002472B" w:rsidP="0002472B">
            <w:pPr>
              <w:jc w:val="center"/>
              <w:rPr>
                <w:color w:val="000000"/>
              </w:rPr>
            </w:pPr>
            <w:r w:rsidRPr="0002472B">
              <w:rPr>
                <w:color w:val="000000"/>
              </w:rPr>
              <w:t>1 269 605,97</w:t>
            </w:r>
          </w:p>
        </w:tc>
      </w:tr>
      <w:tr w:rsidR="0002472B" w:rsidRPr="0002472B" w:rsidTr="00121464">
        <w:trPr>
          <w:jc w:val="center"/>
        </w:trPr>
        <w:tc>
          <w:tcPr>
            <w:tcW w:w="1668" w:type="dxa"/>
            <w:shd w:val="clear" w:color="auto" w:fill="auto"/>
            <w:vAlign w:val="center"/>
          </w:tcPr>
          <w:p w:rsidR="0002472B" w:rsidRPr="0002472B" w:rsidRDefault="0002472B" w:rsidP="0002472B">
            <w:pPr>
              <w:jc w:val="center"/>
              <w:rPr>
                <w:color w:val="000000"/>
              </w:rPr>
            </w:pPr>
            <w:r w:rsidRPr="0002472B">
              <w:rPr>
                <w:color w:val="000000"/>
              </w:rPr>
              <w:t>10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02472B" w:rsidRPr="0002472B" w:rsidRDefault="0002472B" w:rsidP="0002472B">
            <w:pPr>
              <w:jc w:val="center"/>
              <w:rPr>
                <w:color w:val="000000"/>
              </w:rPr>
            </w:pPr>
            <w:r w:rsidRPr="0002472B">
              <w:rPr>
                <w:color w:val="000000"/>
              </w:rPr>
              <w:t>497 690,53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02472B" w:rsidRPr="0002472B" w:rsidRDefault="0002472B" w:rsidP="0002472B">
            <w:pPr>
              <w:jc w:val="center"/>
              <w:rPr>
                <w:color w:val="000000"/>
              </w:rPr>
            </w:pPr>
            <w:r w:rsidRPr="0002472B">
              <w:rPr>
                <w:color w:val="000000"/>
              </w:rPr>
              <w:t>1 269 600,96</w:t>
            </w:r>
          </w:p>
        </w:tc>
      </w:tr>
      <w:tr w:rsidR="0002472B" w:rsidRPr="0002472B" w:rsidTr="00121464">
        <w:trPr>
          <w:jc w:val="center"/>
        </w:trPr>
        <w:tc>
          <w:tcPr>
            <w:tcW w:w="1668" w:type="dxa"/>
            <w:shd w:val="clear" w:color="auto" w:fill="auto"/>
            <w:vAlign w:val="center"/>
          </w:tcPr>
          <w:p w:rsidR="0002472B" w:rsidRPr="0002472B" w:rsidRDefault="0002472B" w:rsidP="0002472B">
            <w:pPr>
              <w:jc w:val="center"/>
              <w:rPr>
                <w:color w:val="000000"/>
              </w:rPr>
            </w:pPr>
            <w:r w:rsidRPr="0002472B">
              <w:rPr>
                <w:color w:val="000000"/>
              </w:rPr>
              <w:t>11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02472B" w:rsidRPr="0002472B" w:rsidRDefault="0002472B" w:rsidP="0002472B">
            <w:pPr>
              <w:jc w:val="center"/>
              <w:rPr>
                <w:color w:val="000000"/>
              </w:rPr>
            </w:pPr>
            <w:r w:rsidRPr="0002472B">
              <w:rPr>
                <w:color w:val="000000"/>
              </w:rPr>
              <w:t>497 750,55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02472B" w:rsidRPr="0002472B" w:rsidRDefault="0002472B" w:rsidP="0002472B">
            <w:pPr>
              <w:jc w:val="center"/>
              <w:rPr>
                <w:color w:val="000000"/>
              </w:rPr>
            </w:pPr>
            <w:r w:rsidRPr="0002472B">
              <w:rPr>
                <w:color w:val="000000"/>
              </w:rPr>
              <w:t>1 269 531,44</w:t>
            </w:r>
          </w:p>
        </w:tc>
      </w:tr>
      <w:tr w:rsidR="0002472B" w:rsidRPr="0002472B" w:rsidTr="00121464">
        <w:trPr>
          <w:jc w:val="center"/>
        </w:trPr>
        <w:tc>
          <w:tcPr>
            <w:tcW w:w="1668" w:type="dxa"/>
            <w:shd w:val="clear" w:color="auto" w:fill="auto"/>
            <w:vAlign w:val="center"/>
          </w:tcPr>
          <w:p w:rsidR="0002472B" w:rsidRPr="0002472B" w:rsidRDefault="0002472B" w:rsidP="0002472B">
            <w:pPr>
              <w:jc w:val="center"/>
              <w:rPr>
                <w:color w:val="000000"/>
              </w:rPr>
            </w:pPr>
            <w:r w:rsidRPr="0002472B">
              <w:rPr>
                <w:color w:val="000000"/>
              </w:rPr>
              <w:t>5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02472B" w:rsidRPr="0002472B" w:rsidRDefault="0002472B" w:rsidP="0002472B">
            <w:pPr>
              <w:jc w:val="center"/>
              <w:rPr>
                <w:color w:val="000000"/>
              </w:rPr>
            </w:pPr>
            <w:r w:rsidRPr="0002472B">
              <w:rPr>
                <w:color w:val="000000"/>
              </w:rPr>
              <w:t>497 772,64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02472B" w:rsidRPr="0002472B" w:rsidRDefault="0002472B" w:rsidP="0002472B">
            <w:pPr>
              <w:jc w:val="center"/>
              <w:rPr>
                <w:color w:val="000000"/>
              </w:rPr>
            </w:pPr>
            <w:r w:rsidRPr="0002472B">
              <w:rPr>
                <w:color w:val="000000"/>
              </w:rPr>
              <w:t>1 269 550,36</w:t>
            </w:r>
          </w:p>
        </w:tc>
      </w:tr>
      <w:tr w:rsidR="0002472B" w:rsidRPr="0002472B" w:rsidTr="00121464">
        <w:trPr>
          <w:jc w:val="center"/>
        </w:trPr>
        <w:tc>
          <w:tcPr>
            <w:tcW w:w="6487" w:type="dxa"/>
            <w:gridSpan w:val="3"/>
            <w:shd w:val="clear" w:color="auto" w:fill="auto"/>
          </w:tcPr>
          <w:p w:rsidR="0002472B" w:rsidRPr="00840EB9" w:rsidRDefault="0002472B" w:rsidP="0012146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Контур 3</w:t>
            </w:r>
          </w:p>
        </w:tc>
      </w:tr>
      <w:tr w:rsidR="0002472B" w:rsidRPr="0002472B" w:rsidTr="00121464">
        <w:trPr>
          <w:jc w:val="center"/>
        </w:trPr>
        <w:tc>
          <w:tcPr>
            <w:tcW w:w="1668" w:type="dxa"/>
            <w:shd w:val="clear" w:color="auto" w:fill="auto"/>
            <w:vAlign w:val="center"/>
          </w:tcPr>
          <w:p w:rsidR="0002472B" w:rsidRPr="0002472B" w:rsidRDefault="0002472B" w:rsidP="0002472B">
            <w:pPr>
              <w:jc w:val="center"/>
              <w:rPr>
                <w:color w:val="000000"/>
              </w:rPr>
            </w:pPr>
            <w:r w:rsidRPr="0002472B">
              <w:rPr>
                <w:color w:val="000000"/>
              </w:rPr>
              <w:t>12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02472B" w:rsidRPr="0002472B" w:rsidRDefault="0002472B" w:rsidP="0002472B">
            <w:pPr>
              <w:jc w:val="center"/>
              <w:rPr>
                <w:color w:val="000000"/>
              </w:rPr>
            </w:pPr>
            <w:r w:rsidRPr="0002472B">
              <w:rPr>
                <w:color w:val="000000"/>
              </w:rPr>
              <w:t>497 796,20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02472B" w:rsidRPr="0002472B" w:rsidRDefault="0002472B" w:rsidP="0002472B">
            <w:pPr>
              <w:jc w:val="center"/>
              <w:rPr>
                <w:color w:val="000000"/>
              </w:rPr>
            </w:pPr>
            <w:r w:rsidRPr="0002472B">
              <w:rPr>
                <w:color w:val="000000"/>
              </w:rPr>
              <w:t>1 269 842,71</w:t>
            </w:r>
          </w:p>
        </w:tc>
      </w:tr>
      <w:tr w:rsidR="0002472B" w:rsidRPr="0002472B" w:rsidTr="00121464">
        <w:trPr>
          <w:jc w:val="center"/>
        </w:trPr>
        <w:tc>
          <w:tcPr>
            <w:tcW w:w="1668" w:type="dxa"/>
            <w:shd w:val="clear" w:color="auto" w:fill="auto"/>
            <w:vAlign w:val="center"/>
          </w:tcPr>
          <w:p w:rsidR="0002472B" w:rsidRPr="0002472B" w:rsidRDefault="0002472B" w:rsidP="0002472B">
            <w:pPr>
              <w:jc w:val="center"/>
              <w:rPr>
                <w:color w:val="000000"/>
              </w:rPr>
            </w:pPr>
            <w:r w:rsidRPr="0002472B">
              <w:rPr>
                <w:color w:val="000000"/>
              </w:rPr>
              <w:t>13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02472B" w:rsidRPr="0002472B" w:rsidRDefault="0002472B" w:rsidP="0002472B">
            <w:pPr>
              <w:jc w:val="center"/>
              <w:rPr>
                <w:color w:val="000000"/>
              </w:rPr>
            </w:pPr>
            <w:r w:rsidRPr="0002472B">
              <w:rPr>
                <w:color w:val="000000"/>
              </w:rPr>
              <w:t>497 800,63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02472B" w:rsidRPr="0002472B" w:rsidRDefault="0002472B" w:rsidP="0002472B">
            <w:pPr>
              <w:jc w:val="center"/>
              <w:rPr>
                <w:color w:val="000000"/>
              </w:rPr>
            </w:pPr>
            <w:r w:rsidRPr="0002472B">
              <w:rPr>
                <w:color w:val="000000"/>
              </w:rPr>
              <w:t>1 269 889,11</w:t>
            </w:r>
          </w:p>
        </w:tc>
      </w:tr>
      <w:tr w:rsidR="0002472B" w:rsidRPr="0002472B" w:rsidTr="00121464">
        <w:trPr>
          <w:jc w:val="center"/>
        </w:trPr>
        <w:tc>
          <w:tcPr>
            <w:tcW w:w="1668" w:type="dxa"/>
            <w:shd w:val="clear" w:color="auto" w:fill="auto"/>
            <w:vAlign w:val="center"/>
          </w:tcPr>
          <w:p w:rsidR="0002472B" w:rsidRPr="0002472B" w:rsidRDefault="0002472B" w:rsidP="0002472B">
            <w:pPr>
              <w:jc w:val="center"/>
              <w:rPr>
                <w:color w:val="000000"/>
              </w:rPr>
            </w:pPr>
            <w:r w:rsidRPr="0002472B">
              <w:rPr>
                <w:color w:val="000000"/>
              </w:rPr>
              <w:t>14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02472B" w:rsidRPr="0002472B" w:rsidRDefault="0002472B" w:rsidP="0002472B">
            <w:pPr>
              <w:jc w:val="center"/>
              <w:rPr>
                <w:color w:val="000000"/>
              </w:rPr>
            </w:pPr>
            <w:r w:rsidRPr="0002472B">
              <w:rPr>
                <w:color w:val="000000"/>
              </w:rPr>
              <w:t>497 782,12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02472B" w:rsidRPr="0002472B" w:rsidRDefault="0002472B" w:rsidP="0002472B">
            <w:pPr>
              <w:jc w:val="center"/>
              <w:rPr>
                <w:color w:val="000000"/>
              </w:rPr>
            </w:pPr>
            <w:r w:rsidRPr="0002472B">
              <w:rPr>
                <w:color w:val="000000"/>
              </w:rPr>
              <w:t>1 269 899,81</w:t>
            </w:r>
          </w:p>
        </w:tc>
      </w:tr>
      <w:tr w:rsidR="0002472B" w:rsidRPr="0002472B" w:rsidTr="00121464">
        <w:trPr>
          <w:jc w:val="center"/>
        </w:trPr>
        <w:tc>
          <w:tcPr>
            <w:tcW w:w="1668" w:type="dxa"/>
            <w:shd w:val="clear" w:color="auto" w:fill="auto"/>
            <w:vAlign w:val="center"/>
          </w:tcPr>
          <w:p w:rsidR="0002472B" w:rsidRPr="0002472B" w:rsidRDefault="0002472B" w:rsidP="0002472B">
            <w:pPr>
              <w:jc w:val="center"/>
              <w:rPr>
                <w:color w:val="000000"/>
              </w:rPr>
            </w:pPr>
            <w:r w:rsidRPr="0002472B">
              <w:rPr>
                <w:color w:val="000000"/>
              </w:rPr>
              <w:t>15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02472B" w:rsidRPr="0002472B" w:rsidRDefault="0002472B" w:rsidP="0002472B">
            <w:pPr>
              <w:jc w:val="center"/>
              <w:rPr>
                <w:color w:val="000000"/>
              </w:rPr>
            </w:pPr>
            <w:r w:rsidRPr="0002472B">
              <w:rPr>
                <w:color w:val="000000"/>
              </w:rPr>
              <w:t>497 754,02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02472B" w:rsidRPr="0002472B" w:rsidRDefault="0002472B" w:rsidP="0002472B">
            <w:pPr>
              <w:jc w:val="center"/>
              <w:rPr>
                <w:color w:val="000000"/>
              </w:rPr>
            </w:pPr>
            <w:r w:rsidRPr="0002472B">
              <w:rPr>
                <w:color w:val="000000"/>
              </w:rPr>
              <w:t>1 269 906,12</w:t>
            </w:r>
          </w:p>
        </w:tc>
      </w:tr>
      <w:tr w:rsidR="0002472B" w:rsidRPr="0002472B" w:rsidTr="00121464">
        <w:trPr>
          <w:jc w:val="center"/>
        </w:trPr>
        <w:tc>
          <w:tcPr>
            <w:tcW w:w="1668" w:type="dxa"/>
            <w:shd w:val="clear" w:color="auto" w:fill="auto"/>
            <w:vAlign w:val="center"/>
          </w:tcPr>
          <w:p w:rsidR="0002472B" w:rsidRPr="0002472B" w:rsidRDefault="0002472B" w:rsidP="0002472B">
            <w:pPr>
              <w:jc w:val="center"/>
              <w:rPr>
                <w:color w:val="000000"/>
              </w:rPr>
            </w:pPr>
            <w:r w:rsidRPr="0002472B">
              <w:rPr>
                <w:color w:val="000000"/>
              </w:rPr>
              <w:t>16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02472B" w:rsidRPr="0002472B" w:rsidRDefault="0002472B" w:rsidP="0002472B">
            <w:pPr>
              <w:jc w:val="center"/>
              <w:rPr>
                <w:color w:val="000000"/>
              </w:rPr>
            </w:pPr>
            <w:r w:rsidRPr="0002472B">
              <w:rPr>
                <w:color w:val="000000"/>
              </w:rPr>
              <w:t>497 747,80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02472B" w:rsidRPr="0002472B" w:rsidRDefault="0002472B" w:rsidP="0002472B">
            <w:pPr>
              <w:jc w:val="center"/>
              <w:rPr>
                <w:color w:val="000000"/>
              </w:rPr>
            </w:pPr>
            <w:r w:rsidRPr="0002472B">
              <w:rPr>
                <w:color w:val="000000"/>
              </w:rPr>
              <w:t>1 269 874,60</w:t>
            </w:r>
          </w:p>
        </w:tc>
      </w:tr>
      <w:tr w:rsidR="0002472B" w:rsidRPr="0002472B" w:rsidTr="00121464">
        <w:trPr>
          <w:jc w:val="center"/>
        </w:trPr>
        <w:tc>
          <w:tcPr>
            <w:tcW w:w="1668" w:type="dxa"/>
            <w:shd w:val="clear" w:color="auto" w:fill="auto"/>
            <w:vAlign w:val="center"/>
          </w:tcPr>
          <w:p w:rsidR="0002472B" w:rsidRPr="0002472B" w:rsidRDefault="0002472B" w:rsidP="0002472B">
            <w:pPr>
              <w:jc w:val="center"/>
              <w:rPr>
                <w:color w:val="000000"/>
              </w:rPr>
            </w:pPr>
            <w:r w:rsidRPr="0002472B">
              <w:rPr>
                <w:color w:val="000000"/>
              </w:rPr>
              <w:t>12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02472B" w:rsidRPr="0002472B" w:rsidRDefault="0002472B" w:rsidP="0002472B">
            <w:pPr>
              <w:jc w:val="center"/>
              <w:rPr>
                <w:color w:val="000000"/>
              </w:rPr>
            </w:pPr>
            <w:r w:rsidRPr="0002472B">
              <w:rPr>
                <w:color w:val="000000"/>
              </w:rPr>
              <w:t>497 796,20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02472B" w:rsidRPr="0002472B" w:rsidRDefault="0002472B" w:rsidP="0002472B">
            <w:pPr>
              <w:jc w:val="center"/>
              <w:rPr>
                <w:color w:val="000000"/>
              </w:rPr>
            </w:pPr>
            <w:r w:rsidRPr="0002472B">
              <w:rPr>
                <w:color w:val="000000"/>
              </w:rPr>
              <w:t>1 269 842,71</w:t>
            </w:r>
          </w:p>
        </w:tc>
      </w:tr>
    </w:tbl>
    <w:p w:rsidR="00F50198" w:rsidRDefault="00D141A9" w:rsidP="00840EB9">
      <w:pPr>
        <w:jc w:val="center"/>
        <w:rPr>
          <w:color w:val="000000"/>
        </w:rPr>
      </w:pPr>
      <w:r>
        <w:rPr>
          <w:color w:val="000000"/>
        </w:rPr>
        <w:t xml:space="preserve">Площадь земельного участка составит 7907 </w:t>
      </w:r>
      <w:proofErr w:type="spellStart"/>
      <w:r>
        <w:rPr>
          <w:color w:val="000000"/>
        </w:rPr>
        <w:t>кв.м</w:t>
      </w:r>
      <w:proofErr w:type="spellEnd"/>
      <w:r>
        <w:rPr>
          <w:color w:val="000000"/>
        </w:rPr>
        <w:t>.</w:t>
      </w:r>
    </w:p>
    <w:p w:rsidR="00D141A9" w:rsidRDefault="00D141A9" w:rsidP="00840EB9">
      <w:pPr>
        <w:jc w:val="center"/>
        <w:rPr>
          <w:color w:val="000000"/>
        </w:rPr>
      </w:pPr>
    </w:p>
    <w:p w:rsidR="0002472B" w:rsidRDefault="0002472B" w:rsidP="00840EB9">
      <w:pPr>
        <w:jc w:val="center"/>
        <w:rPr>
          <w:color w:val="00000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8"/>
        <w:gridCol w:w="2268"/>
        <w:gridCol w:w="2551"/>
      </w:tblGrid>
      <w:tr w:rsidR="00D141A9" w:rsidRPr="00DA2D7A" w:rsidTr="00D141A9">
        <w:trPr>
          <w:jc w:val="center"/>
        </w:trPr>
        <w:tc>
          <w:tcPr>
            <w:tcW w:w="64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41A9" w:rsidRPr="00840EB9" w:rsidRDefault="00D141A9" w:rsidP="00D141A9">
            <w:pPr>
              <w:jc w:val="center"/>
              <w:rPr>
                <w:rFonts w:eastAsia="Calibri"/>
                <w:lang w:eastAsia="en-US"/>
              </w:rPr>
            </w:pPr>
            <w:r w:rsidRPr="00D141A9">
              <w:rPr>
                <w:rFonts w:eastAsia="Calibri"/>
                <w:lang w:val="en-US" w:eastAsia="en-US"/>
              </w:rPr>
              <w:t>60:27:0070105:242</w:t>
            </w:r>
            <w:r>
              <w:rPr>
                <w:rFonts w:eastAsia="Calibri"/>
                <w:lang w:val="en-US" w:eastAsia="en-US"/>
              </w:rPr>
              <w:t>7</w:t>
            </w:r>
          </w:p>
        </w:tc>
      </w:tr>
      <w:tr w:rsidR="00D141A9" w:rsidRPr="00840EB9" w:rsidTr="00D141A9">
        <w:trPr>
          <w:jc w:val="center"/>
        </w:trPr>
        <w:tc>
          <w:tcPr>
            <w:tcW w:w="1668" w:type="dxa"/>
            <w:shd w:val="clear" w:color="auto" w:fill="auto"/>
          </w:tcPr>
          <w:p w:rsidR="00D141A9" w:rsidRPr="00840EB9" w:rsidRDefault="00D141A9" w:rsidP="00D141A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 xml:space="preserve">Номер точки </w:t>
            </w:r>
          </w:p>
        </w:tc>
        <w:tc>
          <w:tcPr>
            <w:tcW w:w="2268" w:type="dxa"/>
            <w:shd w:val="clear" w:color="auto" w:fill="auto"/>
          </w:tcPr>
          <w:p w:rsidR="00D141A9" w:rsidRPr="00840EB9" w:rsidRDefault="00D141A9" w:rsidP="00D141A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X</w:t>
            </w:r>
          </w:p>
        </w:tc>
        <w:tc>
          <w:tcPr>
            <w:tcW w:w="2551" w:type="dxa"/>
            <w:shd w:val="clear" w:color="auto" w:fill="auto"/>
          </w:tcPr>
          <w:p w:rsidR="00D141A9" w:rsidRPr="00840EB9" w:rsidRDefault="00D141A9" w:rsidP="00D141A9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Y</w:t>
            </w:r>
          </w:p>
        </w:tc>
      </w:tr>
      <w:tr w:rsidR="00D141A9" w:rsidRPr="00840EB9" w:rsidTr="00D141A9">
        <w:trPr>
          <w:jc w:val="center"/>
        </w:trPr>
        <w:tc>
          <w:tcPr>
            <w:tcW w:w="6487" w:type="dxa"/>
            <w:gridSpan w:val="3"/>
            <w:shd w:val="clear" w:color="auto" w:fill="auto"/>
          </w:tcPr>
          <w:p w:rsidR="00D141A9" w:rsidRPr="00840EB9" w:rsidRDefault="00D141A9" w:rsidP="00D141A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Контур 1 - изымается</w:t>
            </w:r>
          </w:p>
        </w:tc>
      </w:tr>
      <w:tr w:rsidR="00D141A9" w:rsidRPr="00840EB9" w:rsidTr="00D141A9">
        <w:trPr>
          <w:jc w:val="center"/>
        </w:trPr>
        <w:tc>
          <w:tcPr>
            <w:tcW w:w="6487" w:type="dxa"/>
            <w:gridSpan w:val="3"/>
            <w:shd w:val="clear" w:color="auto" w:fill="auto"/>
          </w:tcPr>
          <w:p w:rsidR="00D141A9" w:rsidRPr="00840EB9" w:rsidRDefault="00D141A9" w:rsidP="00D141A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Контур 2</w:t>
            </w:r>
          </w:p>
        </w:tc>
      </w:tr>
      <w:tr w:rsidR="0002472B" w:rsidRPr="00840EB9" w:rsidTr="00121464">
        <w:trPr>
          <w:jc w:val="center"/>
        </w:trPr>
        <w:tc>
          <w:tcPr>
            <w:tcW w:w="1668" w:type="dxa"/>
            <w:shd w:val="clear" w:color="auto" w:fill="auto"/>
            <w:vAlign w:val="bottom"/>
          </w:tcPr>
          <w:p w:rsidR="0002472B" w:rsidRPr="004050E6" w:rsidRDefault="0002472B" w:rsidP="0012146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02472B" w:rsidRPr="004050E6" w:rsidRDefault="0002472B" w:rsidP="00121464">
            <w:pPr>
              <w:jc w:val="center"/>
              <w:rPr>
                <w:color w:val="000000"/>
              </w:rPr>
            </w:pPr>
            <w:r w:rsidRPr="00D141A9">
              <w:rPr>
                <w:color w:val="000000"/>
              </w:rPr>
              <w:t>498</w:t>
            </w:r>
            <w:r>
              <w:rPr>
                <w:color w:val="000000"/>
              </w:rPr>
              <w:t> 582,</w:t>
            </w:r>
            <w:r w:rsidRPr="00D141A9">
              <w:rPr>
                <w:color w:val="000000"/>
              </w:rPr>
              <w:t>13</w:t>
            </w:r>
          </w:p>
        </w:tc>
        <w:tc>
          <w:tcPr>
            <w:tcW w:w="2551" w:type="dxa"/>
            <w:shd w:val="clear" w:color="auto" w:fill="auto"/>
            <w:vAlign w:val="bottom"/>
          </w:tcPr>
          <w:p w:rsidR="0002472B" w:rsidRPr="004050E6" w:rsidRDefault="0002472B" w:rsidP="0002472B">
            <w:pPr>
              <w:jc w:val="center"/>
              <w:rPr>
                <w:color w:val="000000"/>
              </w:rPr>
            </w:pPr>
            <w:r w:rsidRPr="00D141A9">
              <w:rPr>
                <w:color w:val="000000"/>
              </w:rPr>
              <w:t>1</w:t>
            </w:r>
            <w:r>
              <w:rPr>
                <w:color w:val="000000"/>
              </w:rPr>
              <w:t> </w:t>
            </w:r>
            <w:r w:rsidRPr="00D141A9">
              <w:rPr>
                <w:color w:val="000000"/>
              </w:rPr>
              <w:t>268</w:t>
            </w:r>
            <w:r>
              <w:rPr>
                <w:color w:val="000000"/>
              </w:rPr>
              <w:t xml:space="preserve"> </w:t>
            </w:r>
            <w:r w:rsidRPr="00D141A9">
              <w:rPr>
                <w:color w:val="000000"/>
              </w:rPr>
              <w:t>833</w:t>
            </w:r>
            <w:r>
              <w:rPr>
                <w:color w:val="000000"/>
              </w:rPr>
              <w:t>,</w:t>
            </w:r>
            <w:r w:rsidRPr="00D141A9">
              <w:rPr>
                <w:color w:val="000000"/>
              </w:rPr>
              <w:t>96</w:t>
            </w:r>
          </w:p>
        </w:tc>
      </w:tr>
      <w:tr w:rsidR="0002472B" w:rsidRPr="00840EB9" w:rsidTr="00121464">
        <w:trPr>
          <w:jc w:val="center"/>
        </w:trPr>
        <w:tc>
          <w:tcPr>
            <w:tcW w:w="1668" w:type="dxa"/>
            <w:shd w:val="clear" w:color="auto" w:fill="auto"/>
            <w:vAlign w:val="bottom"/>
          </w:tcPr>
          <w:p w:rsidR="0002472B" w:rsidRPr="004050E6" w:rsidRDefault="0002472B" w:rsidP="0012146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02472B" w:rsidRPr="004050E6" w:rsidRDefault="0002472B" w:rsidP="0002472B">
            <w:pPr>
              <w:jc w:val="center"/>
              <w:rPr>
                <w:color w:val="000000"/>
              </w:rPr>
            </w:pPr>
            <w:r w:rsidRPr="00D141A9">
              <w:rPr>
                <w:color w:val="000000"/>
              </w:rPr>
              <w:t>498</w:t>
            </w:r>
            <w:r>
              <w:rPr>
                <w:color w:val="000000"/>
              </w:rPr>
              <w:t> </w:t>
            </w:r>
            <w:r w:rsidRPr="00D141A9">
              <w:rPr>
                <w:color w:val="000000"/>
              </w:rPr>
              <w:t>582</w:t>
            </w:r>
            <w:r>
              <w:rPr>
                <w:color w:val="000000"/>
              </w:rPr>
              <w:t>,</w:t>
            </w:r>
            <w:r w:rsidRPr="00D141A9">
              <w:rPr>
                <w:color w:val="000000"/>
              </w:rPr>
              <w:t>6</w:t>
            </w:r>
            <w:r>
              <w:rPr>
                <w:color w:val="000000"/>
              </w:rPr>
              <w:t>0</w:t>
            </w:r>
          </w:p>
        </w:tc>
        <w:tc>
          <w:tcPr>
            <w:tcW w:w="2551" w:type="dxa"/>
            <w:shd w:val="clear" w:color="auto" w:fill="auto"/>
            <w:vAlign w:val="bottom"/>
          </w:tcPr>
          <w:p w:rsidR="0002472B" w:rsidRPr="004050E6" w:rsidRDefault="0002472B" w:rsidP="0012146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1 268 834,</w:t>
            </w:r>
            <w:r w:rsidRPr="00D141A9">
              <w:rPr>
                <w:color w:val="000000"/>
              </w:rPr>
              <w:t>93</w:t>
            </w:r>
          </w:p>
        </w:tc>
      </w:tr>
      <w:tr w:rsidR="0002472B" w:rsidRPr="00840EB9" w:rsidTr="00121464">
        <w:trPr>
          <w:jc w:val="center"/>
        </w:trPr>
        <w:tc>
          <w:tcPr>
            <w:tcW w:w="1668" w:type="dxa"/>
            <w:shd w:val="clear" w:color="auto" w:fill="auto"/>
            <w:vAlign w:val="bottom"/>
          </w:tcPr>
          <w:p w:rsidR="0002472B" w:rsidRPr="004050E6" w:rsidRDefault="0002472B" w:rsidP="0012146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02472B" w:rsidRPr="004050E6" w:rsidRDefault="0002472B" w:rsidP="00121464">
            <w:pPr>
              <w:jc w:val="center"/>
              <w:rPr>
                <w:color w:val="000000"/>
              </w:rPr>
            </w:pPr>
            <w:r w:rsidRPr="00D141A9">
              <w:rPr>
                <w:color w:val="000000"/>
              </w:rPr>
              <w:t>498</w:t>
            </w:r>
            <w:r>
              <w:rPr>
                <w:color w:val="000000"/>
              </w:rPr>
              <w:t> 544,</w:t>
            </w:r>
            <w:r w:rsidRPr="00D141A9">
              <w:rPr>
                <w:color w:val="000000"/>
              </w:rPr>
              <w:t>08</w:t>
            </w:r>
          </w:p>
        </w:tc>
        <w:tc>
          <w:tcPr>
            <w:tcW w:w="2551" w:type="dxa"/>
            <w:shd w:val="clear" w:color="auto" w:fill="auto"/>
            <w:vAlign w:val="bottom"/>
          </w:tcPr>
          <w:p w:rsidR="0002472B" w:rsidRPr="004050E6" w:rsidRDefault="0002472B" w:rsidP="0012146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1 268 853,</w:t>
            </w:r>
            <w:r w:rsidRPr="00D141A9">
              <w:rPr>
                <w:color w:val="000000"/>
              </w:rPr>
              <w:t>56</w:t>
            </w:r>
          </w:p>
        </w:tc>
      </w:tr>
      <w:tr w:rsidR="0002472B" w:rsidRPr="00840EB9" w:rsidTr="00121464">
        <w:trPr>
          <w:jc w:val="center"/>
        </w:trPr>
        <w:tc>
          <w:tcPr>
            <w:tcW w:w="1668" w:type="dxa"/>
            <w:shd w:val="clear" w:color="auto" w:fill="auto"/>
            <w:vAlign w:val="bottom"/>
          </w:tcPr>
          <w:p w:rsidR="0002472B" w:rsidRPr="004050E6" w:rsidRDefault="0002472B" w:rsidP="0012146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02472B" w:rsidRPr="004050E6" w:rsidRDefault="0002472B" w:rsidP="00121464">
            <w:pPr>
              <w:jc w:val="center"/>
              <w:rPr>
                <w:color w:val="000000"/>
              </w:rPr>
            </w:pPr>
            <w:r w:rsidRPr="00D141A9">
              <w:rPr>
                <w:color w:val="000000"/>
              </w:rPr>
              <w:t>498</w:t>
            </w:r>
            <w:r>
              <w:rPr>
                <w:color w:val="000000"/>
              </w:rPr>
              <w:t> 543,</w:t>
            </w:r>
            <w:r w:rsidRPr="00D141A9">
              <w:rPr>
                <w:color w:val="000000"/>
              </w:rPr>
              <w:t>57</w:t>
            </w:r>
          </w:p>
        </w:tc>
        <w:tc>
          <w:tcPr>
            <w:tcW w:w="2551" w:type="dxa"/>
            <w:shd w:val="clear" w:color="auto" w:fill="auto"/>
            <w:vAlign w:val="bottom"/>
          </w:tcPr>
          <w:p w:rsidR="0002472B" w:rsidRPr="004050E6" w:rsidRDefault="0002472B" w:rsidP="0012146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1 268 852,</w:t>
            </w:r>
            <w:r w:rsidRPr="00D141A9">
              <w:rPr>
                <w:color w:val="000000"/>
              </w:rPr>
              <w:t>4</w:t>
            </w:r>
            <w:r>
              <w:rPr>
                <w:color w:val="000000"/>
              </w:rPr>
              <w:t>0</w:t>
            </w:r>
          </w:p>
        </w:tc>
      </w:tr>
      <w:tr w:rsidR="0002472B" w:rsidRPr="00840EB9" w:rsidTr="00121464">
        <w:trPr>
          <w:jc w:val="center"/>
        </w:trPr>
        <w:tc>
          <w:tcPr>
            <w:tcW w:w="1668" w:type="dxa"/>
            <w:shd w:val="clear" w:color="auto" w:fill="auto"/>
            <w:vAlign w:val="bottom"/>
          </w:tcPr>
          <w:p w:rsidR="0002472B" w:rsidRPr="004050E6" w:rsidRDefault="0002472B" w:rsidP="0012146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02472B" w:rsidRPr="004050E6" w:rsidRDefault="0002472B" w:rsidP="00121464">
            <w:pPr>
              <w:jc w:val="center"/>
              <w:rPr>
                <w:color w:val="000000"/>
              </w:rPr>
            </w:pPr>
            <w:r w:rsidRPr="00D141A9">
              <w:rPr>
                <w:color w:val="000000"/>
              </w:rPr>
              <w:t>498</w:t>
            </w:r>
            <w:r>
              <w:rPr>
                <w:color w:val="000000"/>
              </w:rPr>
              <w:t> 582,</w:t>
            </w:r>
            <w:r w:rsidRPr="00D141A9">
              <w:rPr>
                <w:color w:val="000000"/>
              </w:rPr>
              <w:t>13</w:t>
            </w:r>
          </w:p>
        </w:tc>
        <w:tc>
          <w:tcPr>
            <w:tcW w:w="2551" w:type="dxa"/>
            <w:shd w:val="clear" w:color="auto" w:fill="auto"/>
            <w:vAlign w:val="bottom"/>
          </w:tcPr>
          <w:p w:rsidR="0002472B" w:rsidRPr="004050E6" w:rsidRDefault="0002472B" w:rsidP="0012146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1 268 833,</w:t>
            </w:r>
            <w:r w:rsidRPr="00D141A9">
              <w:rPr>
                <w:color w:val="000000"/>
              </w:rPr>
              <w:t>96</w:t>
            </w:r>
          </w:p>
        </w:tc>
      </w:tr>
    </w:tbl>
    <w:p w:rsidR="00D141A9" w:rsidRDefault="00D141A9" w:rsidP="00840EB9">
      <w:pPr>
        <w:jc w:val="center"/>
        <w:rPr>
          <w:color w:val="000000"/>
        </w:rPr>
      </w:pPr>
      <w:r>
        <w:rPr>
          <w:color w:val="000000"/>
        </w:rPr>
        <w:t xml:space="preserve">Площадь земельного участка составит 50 </w:t>
      </w:r>
      <w:proofErr w:type="spellStart"/>
      <w:r>
        <w:rPr>
          <w:color w:val="000000"/>
        </w:rPr>
        <w:t>кв.м</w:t>
      </w:r>
      <w:proofErr w:type="spellEnd"/>
      <w:r>
        <w:rPr>
          <w:color w:val="000000"/>
        </w:rPr>
        <w:t>.</w:t>
      </w:r>
    </w:p>
    <w:p w:rsidR="0002472B" w:rsidRDefault="0002472B" w:rsidP="00840EB9">
      <w:pPr>
        <w:jc w:val="center"/>
        <w:rPr>
          <w:color w:val="000000"/>
        </w:rPr>
      </w:pPr>
    </w:p>
    <w:p w:rsidR="007E28ED" w:rsidRDefault="007E28ED" w:rsidP="00840EB9">
      <w:pPr>
        <w:jc w:val="center"/>
        <w:rPr>
          <w:color w:val="00000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8"/>
        <w:gridCol w:w="2268"/>
        <w:gridCol w:w="2551"/>
      </w:tblGrid>
      <w:tr w:rsidR="007E28ED" w:rsidRPr="00DA2D7A" w:rsidTr="00215D01">
        <w:trPr>
          <w:jc w:val="center"/>
        </w:trPr>
        <w:tc>
          <w:tcPr>
            <w:tcW w:w="64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28ED" w:rsidRPr="007E28ED" w:rsidRDefault="007E28ED" w:rsidP="00215D01">
            <w:pPr>
              <w:jc w:val="center"/>
              <w:rPr>
                <w:rFonts w:eastAsia="Calibri"/>
                <w:lang w:eastAsia="en-US"/>
              </w:rPr>
            </w:pPr>
            <w:r w:rsidRPr="00D141A9">
              <w:rPr>
                <w:rFonts w:eastAsia="Calibri"/>
                <w:lang w:val="en-US" w:eastAsia="en-US"/>
              </w:rPr>
              <w:t>60:27:0070105:</w:t>
            </w:r>
            <w:r>
              <w:rPr>
                <w:rFonts w:eastAsia="Calibri"/>
                <w:lang w:eastAsia="en-US"/>
              </w:rPr>
              <w:t>30</w:t>
            </w:r>
          </w:p>
        </w:tc>
      </w:tr>
      <w:tr w:rsidR="007E28ED" w:rsidRPr="00840EB9" w:rsidTr="00215D01">
        <w:trPr>
          <w:jc w:val="center"/>
        </w:trPr>
        <w:tc>
          <w:tcPr>
            <w:tcW w:w="1668" w:type="dxa"/>
            <w:shd w:val="clear" w:color="auto" w:fill="auto"/>
          </w:tcPr>
          <w:p w:rsidR="007E28ED" w:rsidRPr="00840EB9" w:rsidRDefault="007E28ED" w:rsidP="00215D01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 xml:space="preserve">Номер точки </w:t>
            </w:r>
          </w:p>
        </w:tc>
        <w:tc>
          <w:tcPr>
            <w:tcW w:w="2268" w:type="dxa"/>
            <w:shd w:val="clear" w:color="auto" w:fill="auto"/>
          </w:tcPr>
          <w:p w:rsidR="007E28ED" w:rsidRPr="00840EB9" w:rsidRDefault="007E28ED" w:rsidP="00215D01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X</w:t>
            </w:r>
          </w:p>
        </w:tc>
        <w:tc>
          <w:tcPr>
            <w:tcW w:w="2551" w:type="dxa"/>
            <w:shd w:val="clear" w:color="auto" w:fill="auto"/>
          </w:tcPr>
          <w:p w:rsidR="007E28ED" w:rsidRPr="00840EB9" w:rsidRDefault="007E28ED" w:rsidP="00215D01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Y</w:t>
            </w:r>
          </w:p>
        </w:tc>
      </w:tr>
      <w:tr w:rsidR="007E28ED" w:rsidRPr="00840EB9" w:rsidTr="00215D01">
        <w:trPr>
          <w:jc w:val="center"/>
        </w:trPr>
        <w:tc>
          <w:tcPr>
            <w:tcW w:w="6487" w:type="dxa"/>
            <w:gridSpan w:val="3"/>
            <w:shd w:val="clear" w:color="auto" w:fill="auto"/>
          </w:tcPr>
          <w:p w:rsidR="007E28ED" w:rsidRPr="00840EB9" w:rsidRDefault="007E28ED" w:rsidP="00215D0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Контур 1 - изымается</w:t>
            </w:r>
          </w:p>
        </w:tc>
      </w:tr>
      <w:tr w:rsidR="007E28ED" w:rsidRPr="00840EB9" w:rsidTr="00215D01">
        <w:trPr>
          <w:jc w:val="center"/>
        </w:trPr>
        <w:tc>
          <w:tcPr>
            <w:tcW w:w="6487" w:type="dxa"/>
            <w:gridSpan w:val="3"/>
            <w:shd w:val="clear" w:color="auto" w:fill="auto"/>
          </w:tcPr>
          <w:p w:rsidR="007E28ED" w:rsidRPr="00840EB9" w:rsidRDefault="007E28ED" w:rsidP="00215D0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Контур 2</w:t>
            </w:r>
          </w:p>
        </w:tc>
      </w:tr>
      <w:tr w:rsidR="007E28ED" w:rsidRPr="00840EB9" w:rsidTr="002A2621">
        <w:trPr>
          <w:jc w:val="center"/>
        </w:trPr>
        <w:tc>
          <w:tcPr>
            <w:tcW w:w="1668" w:type="dxa"/>
            <w:shd w:val="clear" w:color="auto" w:fill="auto"/>
          </w:tcPr>
          <w:p w:rsidR="007E28ED" w:rsidRPr="007E28ED" w:rsidRDefault="007E28ED" w:rsidP="007E28E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2268" w:type="dxa"/>
            <w:shd w:val="clear" w:color="auto" w:fill="auto"/>
          </w:tcPr>
          <w:p w:rsidR="007E28ED" w:rsidRPr="007E28ED" w:rsidRDefault="007E28ED" w:rsidP="007E28ED">
            <w:pPr>
              <w:jc w:val="center"/>
              <w:rPr>
                <w:color w:val="000000"/>
              </w:rPr>
            </w:pPr>
            <w:r w:rsidRPr="007E28ED">
              <w:rPr>
                <w:color w:val="000000"/>
              </w:rPr>
              <w:t>498 436,00</w:t>
            </w:r>
          </w:p>
        </w:tc>
        <w:tc>
          <w:tcPr>
            <w:tcW w:w="2551" w:type="dxa"/>
            <w:shd w:val="clear" w:color="auto" w:fill="auto"/>
          </w:tcPr>
          <w:p w:rsidR="007E28ED" w:rsidRPr="007E28ED" w:rsidRDefault="007E28ED" w:rsidP="007E28ED">
            <w:pPr>
              <w:jc w:val="center"/>
              <w:rPr>
                <w:color w:val="000000"/>
              </w:rPr>
            </w:pPr>
            <w:r w:rsidRPr="007E28ED">
              <w:rPr>
                <w:color w:val="000000"/>
              </w:rPr>
              <w:t>1 268 799,50</w:t>
            </w:r>
          </w:p>
        </w:tc>
      </w:tr>
      <w:tr w:rsidR="007E28ED" w:rsidRPr="00840EB9" w:rsidTr="002A2621">
        <w:trPr>
          <w:jc w:val="center"/>
        </w:trPr>
        <w:tc>
          <w:tcPr>
            <w:tcW w:w="1668" w:type="dxa"/>
            <w:shd w:val="clear" w:color="auto" w:fill="auto"/>
          </w:tcPr>
          <w:p w:rsidR="007E28ED" w:rsidRPr="007E28ED" w:rsidRDefault="007E28ED" w:rsidP="007E28E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2268" w:type="dxa"/>
            <w:shd w:val="clear" w:color="auto" w:fill="auto"/>
          </w:tcPr>
          <w:p w:rsidR="007E28ED" w:rsidRPr="007E28ED" w:rsidRDefault="007E28ED" w:rsidP="007E28ED">
            <w:pPr>
              <w:jc w:val="center"/>
              <w:rPr>
                <w:color w:val="000000"/>
              </w:rPr>
            </w:pPr>
            <w:r w:rsidRPr="007E28ED">
              <w:rPr>
                <w:color w:val="000000"/>
              </w:rPr>
              <w:t>498 438,05</w:t>
            </w:r>
          </w:p>
        </w:tc>
        <w:tc>
          <w:tcPr>
            <w:tcW w:w="2551" w:type="dxa"/>
            <w:shd w:val="clear" w:color="auto" w:fill="auto"/>
          </w:tcPr>
          <w:p w:rsidR="007E28ED" w:rsidRPr="007E28ED" w:rsidRDefault="007E28ED" w:rsidP="007E28ED">
            <w:pPr>
              <w:jc w:val="center"/>
              <w:rPr>
                <w:color w:val="000000"/>
              </w:rPr>
            </w:pPr>
            <w:r w:rsidRPr="007E28ED">
              <w:rPr>
                <w:color w:val="000000"/>
              </w:rPr>
              <w:t>1 268 803,75</w:t>
            </w:r>
          </w:p>
        </w:tc>
      </w:tr>
      <w:tr w:rsidR="007E28ED" w:rsidRPr="00840EB9" w:rsidTr="002A2621">
        <w:trPr>
          <w:jc w:val="center"/>
        </w:trPr>
        <w:tc>
          <w:tcPr>
            <w:tcW w:w="1668" w:type="dxa"/>
            <w:shd w:val="clear" w:color="auto" w:fill="auto"/>
          </w:tcPr>
          <w:p w:rsidR="007E28ED" w:rsidRPr="007E28ED" w:rsidRDefault="007E28ED" w:rsidP="007E28E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2268" w:type="dxa"/>
            <w:shd w:val="clear" w:color="auto" w:fill="auto"/>
          </w:tcPr>
          <w:p w:rsidR="007E28ED" w:rsidRPr="007E28ED" w:rsidRDefault="007E28ED" w:rsidP="007E28ED">
            <w:pPr>
              <w:jc w:val="center"/>
              <w:rPr>
                <w:color w:val="000000"/>
              </w:rPr>
            </w:pPr>
            <w:r w:rsidRPr="007E28ED">
              <w:rPr>
                <w:color w:val="000000"/>
              </w:rPr>
              <w:t>498 433,37</w:t>
            </w:r>
          </w:p>
        </w:tc>
        <w:tc>
          <w:tcPr>
            <w:tcW w:w="2551" w:type="dxa"/>
            <w:shd w:val="clear" w:color="auto" w:fill="auto"/>
          </w:tcPr>
          <w:p w:rsidR="007E28ED" w:rsidRPr="007E28ED" w:rsidRDefault="007E28ED" w:rsidP="007E28ED">
            <w:pPr>
              <w:jc w:val="center"/>
              <w:rPr>
                <w:color w:val="000000"/>
              </w:rPr>
            </w:pPr>
            <w:r w:rsidRPr="007E28ED">
              <w:rPr>
                <w:color w:val="000000"/>
              </w:rPr>
              <w:t>1 268 806,30</w:t>
            </w:r>
          </w:p>
        </w:tc>
      </w:tr>
      <w:tr w:rsidR="007E28ED" w:rsidRPr="00840EB9" w:rsidTr="002A2621">
        <w:trPr>
          <w:jc w:val="center"/>
        </w:trPr>
        <w:tc>
          <w:tcPr>
            <w:tcW w:w="1668" w:type="dxa"/>
            <w:shd w:val="clear" w:color="auto" w:fill="auto"/>
          </w:tcPr>
          <w:p w:rsidR="007E28ED" w:rsidRPr="007E28ED" w:rsidRDefault="007E28ED" w:rsidP="007E28E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2268" w:type="dxa"/>
            <w:shd w:val="clear" w:color="auto" w:fill="auto"/>
          </w:tcPr>
          <w:p w:rsidR="007E28ED" w:rsidRPr="007E28ED" w:rsidRDefault="007E28ED" w:rsidP="007E28ED">
            <w:pPr>
              <w:jc w:val="center"/>
              <w:rPr>
                <w:color w:val="000000"/>
              </w:rPr>
            </w:pPr>
            <w:r w:rsidRPr="007E28ED">
              <w:rPr>
                <w:color w:val="000000"/>
              </w:rPr>
              <w:t>498 430,51</w:t>
            </w:r>
          </w:p>
        </w:tc>
        <w:tc>
          <w:tcPr>
            <w:tcW w:w="2551" w:type="dxa"/>
            <w:shd w:val="clear" w:color="auto" w:fill="auto"/>
          </w:tcPr>
          <w:p w:rsidR="007E28ED" w:rsidRPr="007E28ED" w:rsidRDefault="007E28ED" w:rsidP="007E28ED">
            <w:pPr>
              <w:jc w:val="center"/>
              <w:rPr>
                <w:color w:val="000000"/>
              </w:rPr>
            </w:pPr>
            <w:r w:rsidRPr="007E28ED">
              <w:rPr>
                <w:color w:val="000000"/>
              </w:rPr>
              <w:t>1 268 799,57</w:t>
            </w:r>
          </w:p>
        </w:tc>
      </w:tr>
      <w:tr w:rsidR="007E28ED" w:rsidRPr="00840EB9" w:rsidTr="00215D01">
        <w:trPr>
          <w:jc w:val="center"/>
        </w:trPr>
        <w:tc>
          <w:tcPr>
            <w:tcW w:w="1668" w:type="dxa"/>
            <w:shd w:val="clear" w:color="auto" w:fill="auto"/>
          </w:tcPr>
          <w:p w:rsidR="007E28ED" w:rsidRPr="007E28ED" w:rsidRDefault="007E28ED" w:rsidP="007E28E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5</w:t>
            </w:r>
          </w:p>
        </w:tc>
        <w:tc>
          <w:tcPr>
            <w:tcW w:w="2268" w:type="dxa"/>
            <w:shd w:val="clear" w:color="auto" w:fill="auto"/>
          </w:tcPr>
          <w:p w:rsidR="007E28ED" w:rsidRPr="007E28ED" w:rsidRDefault="007E28ED" w:rsidP="007E28ED">
            <w:pPr>
              <w:jc w:val="center"/>
              <w:rPr>
                <w:color w:val="000000"/>
              </w:rPr>
            </w:pPr>
            <w:r w:rsidRPr="007E28ED">
              <w:rPr>
                <w:color w:val="000000"/>
              </w:rPr>
              <w:t>498 436,00</w:t>
            </w:r>
          </w:p>
        </w:tc>
        <w:tc>
          <w:tcPr>
            <w:tcW w:w="2551" w:type="dxa"/>
            <w:shd w:val="clear" w:color="auto" w:fill="auto"/>
          </w:tcPr>
          <w:p w:rsidR="007E28ED" w:rsidRPr="007E28ED" w:rsidRDefault="007E28ED" w:rsidP="007E28ED">
            <w:pPr>
              <w:jc w:val="center"/>
              <w:rPr>
                <w:color w:val="000000"/>
              </w:rPr>
            </w:pPr>
            <w:r w:rsidRPr="007E28ED">
              <w:rPr>
                <w:color w:val="000000"/>
              </w:rPr>
              <w:t>1 268 799,50</w:t>
            </w:r>
          </w:p>
        </w:tc>
      </w:tr>
      <w:tr w:rsidR="007E28ED" w:rsidRPr="00840EB9" w:rsidTr="002A2621">
        <w:trPr>
          <w:jc w:val="center"/>
        </w:trPr>
        <w:tc>
          <w:tcPr>
            <w:tcW w:w="1668" w:type="dxa"/>
            <w:shd w:val="clear" w:color="auto" w:fill="auto"/>
          </w:tcPr>
          <w:p w:rsidR="007E28ED" w:rsidRPr="007E28ED" w:rsidRDefault="007E28ED" w:rsidP="007E28E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2268" w:type="dxa"/>
            <w:shd w:val="clear" w:color="auto" w:fill="auto"/>
          </w:tcPr>
          <w:p w:rsidR="007E28ED" w:rsidRPr="007E28ED" w:rsidRDefault="007E28ED" w:rsidP="007E28ED">
            <w:pPr>
              <w:jc w:val="center"/>
              <w:rPr>
                <w:color w:val="000000"/>
              </w:rPr>
            </w:pPr>
            <w:r w:rsidRPr="007E28ED">
              <w:rPr>
                <w:color w:val="000000"/>
              </w:rPr>
              <w:t>498 432,54</w:t>
            </w:r>
          </w:p>
        </w:tc>
        <w:tc>
          <w:tcPr>
            <w:tcW w:w="2551" w:type="dxa"/>
            <w:shd w:val="clear" w:color="auto" w:fill="auto"/>
          </w:tcPr>
          <w:p w:rsidR="007E28ED" w:rsidRPr="007E28ED" w:rsidRDefault="007E28ED" w:rsidP="007E28ED">
            <w:pPr>
              <w:jc w:val="center"/>
              <w:rPr>
                <w:color w:val="000000"/>
              </w:rPr>
            </w:pPr>
            <w:r w:rsidRPr="007E28ED">
              <w:rPr>
                <w:color w:val="000000"/>
              </w:rPr>
              <w:t>1 268 798,70</w:t>
            </w:r>
          </w:p>
        </w:tc>
      </w:tr>
    </w:tbl>
    <w:p w:rsidR="007E28ED" w:rsidRDefault="007E28ED" w:rsidP="007E28ED">
      <w:pPr>
        <w:jc w:val="center"/>
        <w:rPr>
          <w:color w:val="000000"/>
        </w:rPr>
      </w:pPr>
      <w:r>
        <w:rPr>
          <w:color w:val="000000"/>
        </w:rPr>
        <w:t xml:space="preserve">Площадь земельного участка составит 33 </w:t>
      </w:r>
      <w:proofErr w:type="spellStart"/>
      <w:r>
        <w:rPr>
          <w:color w:val="000000"/>
        </w:rPr>
        <w:t>кв.м</w:t>
      </w:r>
      <w:proofErr w:type="spellEnd"/>
      <w:r>
        <w:rPr>
          <w:color w:val="000000"/>
        </w:rPr>
        <w:t>.</w:t>
      </w:r>
    </w:p>
    <w:p w:rsidR="007E28ED" w:rsidRDefault="007E28ED" w:rsidP="007E28ED">
      <w:pPr>
        <w:jc w:val="center"/>
        <w:rPr>
          <w:color w:val="000000"/>
        </w:rPr>
      </w:pPr>
    </w:p>
    <w:p w:rsidR="007E28ED" w:rsidRDefault="007E28ED" w:rsidP="007E28ED">
      <w:pPr>
        <w:jc w:val="center"/>
        <w:rPr>
          <w:color w:val="00000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8"/>
        <w:gridCol w:w="2268"/>
        <w:gridCol w:w="2551"/>
      </w:tblGrid>
      <w:tr w:rsidR="007E28ED" w:rsidRPr="00DA2D7A" w:rsidTr="00215D01">
        <w:trPr>
          <w:jc w:val="center"/>
        </w:trPr>
        <w:tc>
          <w:tcPr>
            <w:tcW w:w="64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28ED" w:rsidRPr="007E28ED" w:rsidRDefault="007E28ED" w:rsidP="00215D01">
            <w:pPr>
              <w:jc w:val="center"/>
              <w:rPr>
                <w:rFonts w:eastAsia="Calibri"/>
                <w:lang w:eastAsia="en-US"/>
              </w:rPr>
            </w:pPr>
            <w:r w:rsidRPr="00D141A9">
              <w:rPr>
                <w:rFonts w:eastAsia="Calibri"/>
                <w:lang w:val="en-US" w:eastAsia="en-US"/>
              </w:rPr>
              <w:t>60:27:0070105:</w:t>
            </w:r>
            <w:r>
              <w:rPr>
                <w:rFonts w:eastAsia="Calibri"/>
                <w:lang w:eastAsia="en-US"/>
              </w:rPr>
              <w:t>38</w:t>
            </w:r>
          </w:p>
        </w:tc>
      </w:tr>
      <w:tr w:rsidR="007E28ED" w:rsidRPr="00840EB9" w:rsidTr="00215D01">
        <w:trPr>
          <w:jc w:val="center"/>
        </w:trPr>
        <w:tc>
          <w:tcPr>
            <w:tcW w:w="1668" w:type="dxa"/>
            <w:shd w:val="clear" w:color="auto" w:fill="auto"/>
          </w:tcPr>
          <w:p w:rsidR="007E28ED" w:rsidRPr="00840EB9" w:rsidRDefault="007E28ED" w:rsidP="00215D01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 xml:space="preserve">Номер точки </w:t>
            </w:r>
          </w:p>
        </w:tc>
        <w:tc>
          <w:tcPr>
            <w:tcW w:w="2268" w:type="dxa"/>
            <w:shd w:val="clear" w:color="auto" w:fill="auto"/>
          </w:tcPr>
          <w:p w:rsidR="007E28ED" w:rsidRPr="00840EB9" w:rsidRDefault="007E28ED" w:rsidP="00215D01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X</w:t>
            </w:r>
          </w:p>
        </w:tc>
        <w:tc>
          <w:tcPr>
            <w:tcW w:w="2551" w:type="dxa"/>
            <w:shd w:val="clear" w:color="auto" w:fill="auto"/>
          </w:tcPr>
          <w:p w:rsidR="007E28ED" w:rsidRPr="00840EB9" w:rsidRDefault="007E28ED" w:rsidP="00215D01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Y</w:t>
            </w:r>
          </w:p>
        </w:tc>
      </w:tr>
      <w:tr w:rsidR="007E28ED" w:rsidRPr="00840EB9" w:rsidTr="00215D01">
        <w:trPr>
          <w:jc w:val="center"/>
        </w:trPr>
        <w:tc>
          <w:tcPr>
            <w:tcW w:w="6487" w:type="dxa"/>
            <w:gridSpan w:val="3"/>
            <w:shd w:val="clear" w:color="auto" w:fill="auto"/>
          </w:tcPr>
          <w:p w:rsidR="007E28ED" w:rsidRPr="00840EB9" w:rsidRDefault="007E28ED" w:rsidP="00215D0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Контур 1 - изымается</w:t>
            </w:r>
          </w:p>
        </w:tc>
      </w:tr>
      <w:tr w:rsidR="007E28ED" w:rsidRPr="00840EB9" w:rsidTr="00215D01">
        <w:trPr>
          <w:jc w:val="center"/>
        </w:trPr>
        <w:tc>
          <w:tcPr>
            <w:tcW w:w="6487" w:type="dxa"/>
            <w:gridSpan w:val="3"/>
            <w:shd w:val="clear" w:color="auto" w:fill="auto"/>
          </w:tcPr>
          <w:p w:rsidR="007E28ED" w:rsidRPr="00840EB9" w:rsidRDefault="007E28ED" w:rsidP="00215D0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Контур 2</w:t>
            </w:r>
          </w:p>
        </w:tc>
      </w:tr>
      <w:tr w:rsidR="007E28ED" w:rsidRPr="00840EB9" w:rsidTr="00F85A53">
        <w:trPr>
          <w:jc w:val="center"/>
        </w:trPr>
        <w:tc>
          <w:tcPr>
            <w:tcW w:w="1668" w:type="dxa"/>
            <w:shd w:val="clear" w:color="auto" w:fill="auto"/>
          </w:tcPr>
          <w:p w:rsidR="007E28ED" w:rsidRPr="007E28ED" w:rsidRDefault="007E28ED" w:rsidP="007E28E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7E28ED" w:rsidRPr="004050E6" w:rsidRDefault="007E28ED" w:rsidP="007E28ED">
            <w:pPr>
              <w:jc w:val="center"/>
              <w:rPr>
                <w:color w:val="000000"/>
              </w:rPr>
            </w:pPr>
            <w:r w:rsidRPr="004050E6">
              <w:rPr>
                <w:color w:val="000000"/>
              </w:rPr>
              <w:t>498 450,92</w:t>
            </w:r>
          </w:p>
        </w:tc>
        <w:tc>
          <w:tcPr>
            <w:tcW w:w="2551" w:type="dxa"/>
            <w:shd w:val="clear" w:color="auto" w:fill="auto"/>
            <w:vAlign w:val="bottom"/>
          </w:tcPr>
          <w:p w:rsidR="007E28ED" w:rsidRPr="004050E6" w:rsidRDefault="007E28ED" w:rsidP="007E28ED">
            <w:pPr>
              <w:jc w:val="center"/>
              <w:rPr>
                <w:color w:val="000000"/>
              </w:rPr>
            </w:pPr>
            <w:r w:rsidRPr="004050E6">
              <w:rPr>
                <w:color w:val="000000"/>
              </w:rPr>
              <w:t>1 268 766,74</w:t>
            </w:r>
          </w:p>
        </w:tc>
      </w:tr>
      <w:tr w:rsidR="007E28ED" w:rsidRPr="00840EB9" w:rsidTr="00F85A53">
        <w:trPr>
          <w:jc w:val="center"/>
        </w:trPr>
        <w:tc>
          <w:tcPr>
            <w:tcW w:w="1668" w:type="dxa"/>
            <w:shd w:val="clear" w:color="auto" w:fill="auto"/>
          </w:tcPr>
          <w:p w:rsidR="007E28ED" w:rsidRPr="007E28ED" w:rsidRDefault="007E28ED" w:rsidP="007E28E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7E28ED" w:rsidRPr="004050E6" w:rsidRDefault="007E28ED" w:rsidP="007E28ED">
            <w:pPr>
              <w:jc w:val="center"/>
              <w:rPr>
                <w:color w:val="000000"/>
              </w:rPr>
            </w:pPr>
            <w:r w:rsidRPr="004050E6">
              <w:rPr>
                <w:color w:val="000000"/>
              </w:rPr>
              <w:t>498 450,29</w:t>
            </w:r>
          </w:p>
        </w:tc>
        <w:tc>
          <w:tcPr>
            <w:tcW w:w="2551" w:type="dxa"/>
            <w:shd w:val="clear" w:color="auto" w:fill="auto"/>
            <w:vAlign w:val="bottom"/>
          </w:tcPr>
          <w:p w:rsidR="007E28ED" w:rsidRPr="004050E6" w:rsidRDefault="007E28ED" w:rsidP="007E28ED">
            <w:pPr>
              <w:jc w:val="center"/>
              <w:rPr>
                <w:color w:val="000000"/>
              </w:rPr>
            </w:pPr>
            <w:r w:rsidRPr="004050E6">
              <w:rPr>
                <w:color w:val="000000"/>
              </w:rPr>
              <w:t>1 268 764,63</w:t>
            </w:r>
          </w:p>
        </w:tc>
      </w:tr>
      <w:tr w:rsidR="007E28ED" w:rsidRPr="00840EB9" w:rsidTr="00F85A53">
        <w:trPr>
          <w:jc w:val="center"/>
        </w:trPr>
        <w:tc>
          <w:tcPr>
            <w:tcW w:w="1668" w:type="dxa"/>
            <w:shd w:val="clear" w:color="auto" w:fill="auto"/>
          </w:tcPr>
          <w:p w:rsidR="007E28ED" w:rsidRPr="007E28ED" w:rsidRDefault="007E28ED" w:rsidP="007E28E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7E28ED" w:rsidRPr="004050E6" w:rsidRDefault="007E28ED" w:rsidP="007E28ED">
            <w:pPr>
              <w:jc w:val="center"/>
              <w:rPr>
                <w:color w:val="000000"/>
              </w:rPr>
            </w:pPr>
            <w:r w:rsidRPr="004050E6">
              <w:rPr>
                <w:color w:val="000000"/>
              </w:rPr>
              <w:t>498 444,04</w:t>
            </w:r>
          </w:p>
        </w:tc>
        <w:tc>
          <w:tcPr>
            <w:tcW w:w="2551" w:type="dxa"/>
            <w:shd w:val="clear" w:color="auto" w:fill="auto"/>
            <w:vAlign w:val="bottom"/>
          </w:tcPr>
          <w:p w:rsidR="007E28ED" w:rsidRPr="004050E6" w:rsidRDefault="007E28ED" w:rsidP="007E28ED">
            <w:pPr>
              <w:jc w:val="center"/>
              <w:rPr>
                <w:color w:val="000000"/>
              </w:rPr>
            </w:pPr>
            <w:r w:rsidRPr="004050E6">
              <w:rPr>
                <w:color w:val="000000"/>
              </w:rPr>
              <w:t>1 268 761,51</w:t>
            </w:r>
          </w:p>
        </w:tc>
      </w:tr>
      <w:tr w:rsidR="007E28ED" w:rsidRPr="00840EB9" w:rsidTr="00F85A53">
        <w:trPr>
          <w:jc w:val="center"/>
        </w:trPr>
        <w:tc>
          <w:tcPr>
            <w:tcW w:w="1668" w:type="dxa"/>
            <w:shd w:val="clear" w:color="auto" w:fill="auto"/>
          </w:tcPr>
          <w:p w:rsidR="007E28ED" w:rsidRPr="007E28ED" w:rsidRDefault="007E28ED" w:rsidP="007E28E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7E28ED" w:rsidRPr="004050E6" w:rsidRDefault="007E28ED" w:rsidP="007E28ED">
            <w:pPr>
              <w:jc w:val="center"/>
              <w:rPr>
                <w:color w:val="000000"/>
              </w:rPr>
            </w:pPr>
            <w:r w:rsidRPr="004050E6">
              <w:rPr>
                <w:color w:val="000000"/>
              </w:rPr>
              <w:t>498 441,93</w:t>
            </w:r>
          </w:p>
        </w:tc>
        <w:tc>
          <w:tcPr>
            <w:tcW w:w="2551" w:type="dxa"/>
            <w:shd w:val="clear" w:color="auto" w:fill="auto"/>
            <w:vAlign w:val="bottom"/>
          </w:tcPr>
          <w:p w:rsidR="007E28ED" w:rsidRPr="004050E6" w:rsidRDefault="007E28ED" w:rsidP="007E28ED">
            <w:pPr>
              <w:jc w:val="center"/>
              <w:rPr>
                <w:color w:val="000000"/>
              </w:rPr>
            </w:pPr>
            <w:r w:rsidRPr="004050E6">
              <w:rPr>
                <w:color w:val="000000"/>
              </w:rPr>
              <w:t>1 268 762,12</w:t>
            </w:r>
          </w:p>
        </w:tc>
      </w:tr>
      <w:tr w:rsidR="007E28ED" w:rsidRPr="00840EB9" w:rsidTr="00F85A53">
        <w:trPr>
          <w:jc w:val="center"/>
        </w:trPr>
        <w:tc>
          <w:tcPr>
            <w:tcW w:w="1668" w:type="dxa"/>
            <w:shd w:val="clear" w:color="auto" w:fill="auto"/>
          </w:tcPr>
          <w:p w:rsidR="007E28ED" w:rsidRPr="007E28ED" w:rsidRDefault="007E28ED" w:rsidP="007E28E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7E28ED" w:rsidRPr="004050E6" w:rsidRDefault="007E28ED" w:rsidP="007E28E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498 443,</w:t>
            </w:r>
            <w:r w:rsidRPr="00121464">
              <w:rPr>
                <w:color w:val="000000"/>
              </w:rPr>
              <w:t>38</w:t>
            </w:r>
          </w:p>
        </w:tc>
        <w:tc>
          <w:tcPr>
            <w:tcW w:w="2551" w:type="dxa"/>
            <w:shd w:val="clear" w:color="auto" w:fill="auto"/>
            <w:vAlign w:val="bottom"/>
          </w:tcPr>
          <w:p w:rsidR="007E28ED" w:rsidRPr="004050E6" w:rsidRDefault="007E28ED" w:rsidP="007E28E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1 268 767,</w:t>
            </w:r>
            <w:r w:rsidRPr="00121464">
              <w:rPr>
                <w:color w:val="000000"/>
              </w:rPr>
              <w:t>12</w:t>
            </w:r>
          </w:p>
        </w:tc>
      </w:tr>
      <w:tr w:rsidR="007E28ED" w:rsidRPr="00840EB9" w:rsidTr="00F85A53">
        <w:trPr>
          <w:jc w:val="center"/>
        </w:trPr>
        <w:tc>
          <w:tcPr>
            <w:tcW w:w="1668" w:type="dxa"/>
            <w:shd w:val="clear" w:color="auto" w:fill="auto"/>
          </w:tcPr>
          <w:p w:rsidR="007E28ED" w:rsidRDefault="007E28ED" w:rsidP="007E28E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7E28ED" w:rsidRPr="004050E6" w:rsidRDefault="007E28ED" w:rsidP="007E28E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498 444,</w:t>
            </w:r>
            <w:r w:rsidRPr="00121464">
              <w:rPr>
                <w:color w:val="000000"/>
              </w:rPr>
              <w:t>65</w:t>
            </w:r>
          </w:p>
        </w:tc>
        <w:tc>
          <w:tcPr>
            <w:tcW w:w="2551" w:type="dxa"/>
            <w:shd w:val="clear" w:color="auto" w:fill="auto"/>
            <w:vAlign w:val="bottom"/>
          </w:tcPr>
          <w:p w:rsidR="007E28ED" w:rsidRPr="004050E6" w:rsidRDefault="007E28ED" w:rsidP="007E28E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1 268 768,</w:t>
            </w:r>
            <w:r w:rsidRPr="00121464">
              <w:rPr>
                <w:color w:val="000000"/>
              </w:rPr>
              <w:t>63</w:t>
            </w:r>
          </w:p>
        </w:tc>
      </w:tr>
      <w:tr w:rsidR="007E28ED" w:rsidRPr="00840EB9" w:rsidTr="00F85A53">
        <w:trPr>
          <w:jc w:val="center"/>
        </w:trPr>
        <w:tc>
          <w:tcPr>
            <w:tcW w:w="1668" w:type="dxa"/>
            <w:shd w:val="clear" w:color="auto" w:fill="auto"/>
          </w:tcPr>
          <w:p w:rsidR="007E28ED" w:rsidRDefault="007E28ED" w:rsidP="007E28E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7E28ED" w:rsidRPr="004050E6" w:rsidRDefault="007E28ED" w:rsidP="007E28ED">
            <w:pPr>
              <w:jc w:val="center"/>
              <w:rPr>
                <w:color w:val="000000"/>
              </w:rPr>
            </w:pPr>
            <w:r w:rsidRPr="004050E6">
              <w:rPr>
                <w:color w:val="000000"/>
              </w:rPr>
              <w:t>498 450,92</w:t>
            </w:r>
          </w:p>
        </w:tc>
        <w:tc>
          <w:tcPr>
            <w:tcW w:w="2551" w:type="dxa"/>
            <w:shd w:val="clear" w:color="auto" w:fill="auto"/>
            <w:vAlign w:val="bottom"/>
          </w:tcPr>
          <w:p w:rsidR="007E28ED" w:rsidRPr="004050E6" w:rsidRDefault="007E28ED" w:rsidP="007E28ED">
            <w:pPr>
              <w:jc w:val="center"/>
              <w:rPr>
                <w:color w:val="000000"/>
              </w:rPr>
            </w:pPr>
            <w:r w:rsidRPr="004050E6">
              <w:rPr>
                <w:color w:val="000000"/>
              </w:rPr>
              <w:t>1 268 766,74</w:t>
            </w:r>
          </w:p>
        </w:tc>
      </w:tr>
    </w:tbl>
    <w:p w:rsidR="007E28ED" w:rsidRDefault="007E28ED" w:rsidP="007E28ED">
      <w:pPr>
        <w:jc w:val="center"/>
        <w:rPr>
          <w:color w:val="000000"/>
        </w:rPr>
      </w:pPr>
      <w:r>
        <w:rPr>
          <w:color w:val="000000"/>
        </w:rPr>
        <w:t xml:space="preserve">Площадь земельного участка составит 38 </w:t>
      </w:r>
      <w:proofErr w:type="spellStart"/>
      <w:r>
        <w:rPr>
          <w:color w:val="000000"/>
        </w:rPr>
        <w:t>кв.м</w:t>
      </w:r>
      <w:proofErr w:type="spellEnd"/>
      <w:r>
        <w:rPr>
          <w:color w:val="000000"/>
        </w:rPr>
        <w:t>.</w:t>
      </w:r>
    </w:p>
    <w:p w:rsidR="007E28ED" w:rsidRDefault="007E28ED" w:rsidP="007E28ED">
      <w:pPr>
        <w:jc w:val="center"/>
        <w:rPr>
          <w:color w:val="000000"/>
        </w:rPr>
      </w:pPr>
    </w:p>
    <w:p w:rsidR="007E28ED" w:rsidRDefault="007E28ED" w:rsidP="007E28ED">
      <w:pPr>
        <w:jc w:val="center"/>
        <w:rPr>
          <w:color w:val="00000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8"/>
        <w:gridCol w:w="2268"/>
        <w:gridCol w:w="2551"/>
      </w:tblGrid>
      <w:tr w:rsidR="007E28ED" w:rsidRPr="00DA2D7A" w:rsidTr="00215D01">
        <w:trPr>
          <w:jc w:val="center"/>
        </w:trPr>
        <w:tc>
          <w:tcPr>
            <w:tcW w:w="64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28ED" w:rsidRPr="007E28ED" w:rsidRDefault="007E28ED" w:rsidP="00215D01">
            <w:pPr>
              <w:jc w:val="center"/>
              <w:rPr>
                <w:rFonts w:eastAsia="Calibri"/>
                <w:lang w:eastAsia="en-US"/>
              </w:rPr>
            </w:pPr>
            <w:r w:rsidRPr="00D141A9">
              <w:rPr>
                <w:rFonts w:eastAsia="Calibri"/>
                <w:lang w:val="en-US" w:eastAsia="en-US"/>
              </w:rPr>
              <w:t>60:27:0070105:</w:t>
            </w:r>
            <w:r>
              <w:rPr>
                <w:rFonts w:eastAsia="Calibri"/>
                <w:lang w:eastAsia="en-US"/>
              </w:rPr>
              <w:t>41</w:t>
            </w:r>
          </w:p>
        </w:tc>
      </w:tr>
      <w:tr w:rsidR="007E28ED" w:rsidRPr="00840EB9" w:rsidTr="00215D01">
        <w:trPr>
          <w:jc w:val="center"/>
        </w:trPr>
        <w:tc>
          <w:tcPr>
            <w:tcW w:w="1668" w:type="dxa"/>
            <w:shd w:val="clear" w:color="auto" w:fill="auto"/>
          </w:tcPr>
          <w:p w:rsidR="007E28ED" w:rsidRPr="00840EB9" w:rsidRDefault="007E28ED" w:rsidP="00215D01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 xml:space="preserve">Номер точки </w:t>
            </w:r>
          </w:p>
        </w:tc>
        <w:tc>
          <w:tcPr>
            <w:tcW w:w="2268" w:type="dxa"/>
            <w:shd w:val="clear" w:color="auto" w:fill="auto"/>
          </w:tcPr>
          <w:p w:rsidR="007E28ED" w:rsidRPr="00840EB9" w:rsidRDefault="007E28ED" w:rsidP="00215D01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X</w:t>
            </w:r>
          </w:p>
        </w:tc>
        <w:tc>
          <w:tcPr>
            <w:tcW w:w="2551" w:type="dxa"/>
            <w:shd w:val="clear" w:color="auto" w:fill="auto"/>
          </w:tcPr>
          <w:p w:rsidR="007E28ED" w:rsidRPr="00840EB9" w:rsidRDefault="007E28ED" w:rsidP="00215D01">
            <w:pPr>
              <w:jc w:val="center"/>
              <w:rPr>
                <w:color w:val="000000"/>
              </w:rPr>
            </w:pPr>
            <w:r w:rsidRPr="00840EB9">
              <w:rPr>
                <w:color w:val="000000"/>
              </w:rPr>
              <w:t>Y</w:t>
            </w:r>
          </w:p>
        </w:tc>
      </w:tr>
      <w:tr w:rsidR="007E28ED" w:rsidRPr="00840EB9" w:rsidTr="00215D01">
        <w:trPr>
          <w:jc w:val="center"/>
        </w:trPr>
        <w:tc>
          <w:tcPr>
            <w:tcW w:w="6487" w:type="dxa"/>
            <w:gridSpan w:val="3"/>
            <w:shd w:val="clear" w:color="auto" w:fill="auto"/>
          </w:tcPr>
          <w:p w:rsidR="007E28ED" w:rsidRPr="00840EB9" w:rsidRDefault="007E28ED" w:rsidP="00215D0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Контур 1 - изымается</w:t>
            </w:r>
          </w:p>
        </w:tc>
      </w:tr>
      <w:tr w:rsidR="007E28ED" w:rsidRPr="00840EB9" w:rsidTr="00215D01">
        <w:trPr>
          <w:jc w:val="center"/>
        </w:trPr>
        <w:tc>
          <w:tcPr>
            <w:tcW w:w="6487" w:type="dxa"/>
            <w:gridSpan w:val="3"/>
            <w:shd w:val="clear" w:color="auto" w:fill="auto"/>
          </w:tcPr>
          <w:p w:rsidR="007E28ED" w:rsidRPr="00840EB9" w:rsidRDefault="007E28ED" w:rsidP="00215D0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Контур 2</w:t>
            </w:r>
          </w:p>
        </w:tc>
      </w:tr>
      <w:tr w:rsidR="007E28ED" w:rsidRPr="00840EB9" w:rsidTr="00AD4A4B">
        <w:trPr>
          <w:jc w:val="center"/>
        </w:trPr>
        <w:tc>
          <w:tcPr>
            <w:tcW w:w="1668" w:type="dxa"/>
            <w:shd w:val="clear" w:color="auto" w:fill="auto"/>
          </w:tcPr>
          <w:p w:rsidR="007E28ED" w:rsidRPr="007E28ED" w:rsidRDefault="007E28ED" w:rsidP="007E28E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7E28ED" w:rsidRPr="004050E6" w:rsidRDefault="007E28ED" w:rsidP="007E28E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498 446,</w:t>
            </w:r>
            <w:r w:rsidRPr="007E28ED">
              <w:rPr>
                <w:color w:val="000000"/>
              </w:rPr>
              <w:t>28</w:t>
            </w:r>
          </w:p>
        </w:tc>
        <w:tc>
          <w:tcPr>
            <w:tcW w:w="2551" w:type="dxa"/>
            <w:shd w:val="clear" w:color="auto" w:fill="auto"/>
            <w:vAlign w:val="bottom"/>
          </w:tcPr>
          <w:p w:rsidR="007E28ED" w:rsidRPr="004050E6" w:rsidRDefault="007E28ED" w:rsidP="007E28ED">
            <w:pPr>
              <w:jc w:val="center"/>
              <w:rPr>
                <w:color w:val="000000"/>
              </w:rPr>
            </w:pPr>
            <w:r w:rsidRPr="004050E6">
              <w:rPr>
                <w:color w:val="000000"/>
              </w:rPr>
              <w:t>1</w:t>
            </w:r>
            <w:r>
              <w:rPr>
                <w:color w:val="000000"/>
              </w:rPr>
              <w:t> </w:t>
            </w:r>
            <w:r w:rsidRPr="007E28ED">
              <w:rPr>
                <w:color w:val="000000"/>
              </w:rPr>
              <w:t>268</w:t>
            </w:r>
            <w:r>
              <w:rPr>
                <w:color w:val="000000"/>
              </w:rPr>
              <w:t> </w:t>
            </w:r>
            <w:r w:rsidRPr="007E28ED">
              <w:rPr>
                <w:color w:val="000000"/>
              </w:rPr>
              <w:t>774</w:t>
            </w:r>
            <w:r>
              <w:rPr>
                <w:color w:val="000000"/>
              </w:rPr>
              <w:t>,</w:t>
            </w:r>
            <w:r w:rsidRPr="007E28ED">
              <w:rPr>
                <w:color w:val="000000"/>
              </w:rPr>
              <w:t>5</w:t>
            </w:r>
            <w:r>
              <w:rPr>
                <w:color w:val="000000"/>
              </w:rPr>
              <w:t>0</w:t>
            </w:r>
          </w:p>
        </w:tc>
      </w:tr>
      <w:tr w:rsidR="007E28ED" w:rsidRPr="00840EB9" w:rsidTr="00AD4A4B">
        <w:trPr>
          <w:jc w:val="center"/>
        </w:trPr>
        <w:tc>
          <w:tcPr>
            <w:tcW w:w="1668" w:type="dxa"/>
            <w:shd w:val="clear" w:color="auto" w:fill="auto"/>
          </w:tcPr>
          <w:p w:rsidR="007E28ED" w:rsidRPr="007E28ED" w:rsidRDefault="007E28ED" w:rsidP="007E28E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7E28ED" w:rsidRPr="004050E6" w:rsidRDefault="007E28ED" w:rsidP="007E28ED">
            <w:pPr>
              <w:jc w:val="center"/>
              <w:rPr>
                <w:color w:val="000000"/>
              </w:rPr>
            </w:pPr>
            <w:r w:rsidRPr="004050E6">
              <w:rPr>
                <w:color w:val="000000"/>
              </w:rPr>
              <w:t>498 442,47</w:t>
            </w:r>
          </w:p>
        </w:tc>
        <w:tc>
          <w:tcPr>
            <w:tcW w:w="2551" w:type="dxa"/>
            <w:shd w:val="clear" w:color="auto" w:fill="auto"/>
            <w:vAlign w:val="bottom"/>
          </w:tcPr>
          <w:p w:rsidR="007E28ED" w:rsidRPr="004050E6" w:rsidRDefault="007E28ED" w:rsidP="007E28ED">
            <w:pPr>
              <w:jc w:val="center"/>
              <w:rPr>
                <w:color w:val="000000"/>
              </w:rPr>
            </w:pPr>
            <w:r w:rsidRPr="004050E6">
              <w:rPr>
                <w:color w:val="000000"/>
              </w:rPr>
              <w:t>1 268 773,97</w:t>
            </w:r>
          </w:p>
        </w:tc>
      </w:tr>
      <w:tr w:rsidR="007E28ED" w:rsidRPr="00840EB9" w:rsidTr="00AD4A4B">
        <w:trPr>
          <w:jc w:val="center"/>
        </w:trPr>
        <w:tc>
          <w:tcPr>
            <w:tcW w:w="1668" w:type="dxa"/>
            <w:shd w:val="clear" w:color="auto" w:fill="auto"/>
          </w:tcPr>
          <w:p w:rsidR="007E28ED" w:rsidRPr="007E28ED" w:rsidRDefault="007E28ED" w:rsidP="007E28E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7E28ED" w:rsidRPr="004050E6" w:rsidRDefault="007E28ED" w:rsidP="007E28ED">
            <w:pPr>
              <w:jc w:val="center"/>
              <w:rPr>
                <w:color w:val="000000"/>
              </w:rPr>
            </w:pPr>
            <w:r w:rsidRPr="004050E6">
              <w:rPr>
                <w:color w:val="000000"/>
              </w:rPr>
              <w:t>498 440,48</w:t>
            </w:r>
          </w:p>
        </w:tc>
        <w:tc>
          <w:tcPr>
            <w:tcW w:w="2551" w:type="dxa"/>
            <w:shd w:val="clear" w:color="auto" w:fill="auto"/>
            <w:vAlign w:val="bottom"/>
          </w:tcPr>
          <w:p w:rsidR="007E28ED" w:rsidRPr="004050E6" w:rsidRDefault="007E28ED" w:rsidP="007E28ED">
            <w:pPr>
              <w:jc w:val="center"/>
              <w:rPr>
                <w:color w:val="000000"/>
              </w:rPr>
            </w:pPr>
            <w:r w:rsidRPr="004050E6">
              <w:rPr>
                <w:color w:val="000000"/>
              </w:rPr>
              <w:t>1 268 774,91</w:t>
            </w:r>
          </w:p>
        </w:tc>
      </w:tr>
      <w:tr w:rsidR="007E28ED" w:rsidRPr="00840EB9" w:rsidTr="00AD4A4B">
        <w:trPr>
          <w:jc w:val="center"/>
        </w:trPr>
        <w:tc>
          <w:tcPr>
            <w:tcW w:w="1668" w:type="dxa"/>
            <w:shd w:val="clear" w:color="auto" w:fill="auto"/>
          </w:tcPr>
          <w:p w:rsidR="007E28ED" w:rsidRPr="007E28ED" w:rsidRDefault="007E28ED" w:rsidP="007E28E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7E28ED" w:rsidRPr="004050E6" w:rsidRDefault="007E28ED" w:rsidP="007E28ED">
            <w:pPr>
              <w:jc w:val="center"/>
              <w:rPr>
                <w:color w:val="000000"/>
              </w:rPr>
            </w:pPr>
            <w:r w:rsidRPr="004050E6">
              <w:rPr>
                <w:color w:val="000000"/>
              </w:rPr>
              <w:t>498 443,34</w:t>
            </w:r>
          </w:p>
        </w:tc>
        <w:tc>
          <w:tcPr>
            <w:tcW w:w="2551" w:type="dxa"/>
            <w:shd w:val="clear" w:color="auto" w:fill="auto"/>
            <w:vAlign w:val="bottom"/>
          </w:tcPr>
          <w:p w:rsidR="007E28ED" w:rsidRPr="004050E6" w:rsidRDefault="007E28ED" w:rsidP="007E28ED">
            <w:pPr>
              <w:jc w:val="center"/>
              <w:rPr>
                <w:color w:val="000000"/>
              </w:rPr>
            </w:pPr>
            <w:r w:rsidRPr="004050E6">
              <w:rPr>
                <w:color w:val="000000"/>
              </w:rPr>
              <w:t>1 268 781,01</w:t>
            </w:r>
          </w:p>
        </w:tc>
      </w:tr>
      <w:tr w:rsidR="007E28ED" w:rsidRPr="00840EB9" w:rsidTr="00AD4A4B">
        <w:trPr>
          <w:jc w:val="center"/>
        </w:trPr>
        <w:tc>
          <w:tcPr>
            <w:tcW w:w="1668" w:type="dxa"/>
            <w:shd w:val="clear" w:color="auto" w:fill="auto"/>
          </w:tcPr>
          <w:p w:rsidR="007E28ED" w:rsidRPr="007E28ED" w:rsidRDefault="007E28ED" w:rsidP="007E28E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7E28ED" w:rsidRPr="004050E6" w:rsidRDefault="007E28ED" w:rsidP="007E28ED">
            <w:pPr>
              <w:jc w:val="center"/>
              <w:rPr>
                <w:color w:val="000000"/>
              </w:rPr>
            </w:pPr>
            <w:r w:rsidRPr="007E28ED">
              <w:rPr>
                <w:color w:val="000000"/>
              </w:rPr>
              <w:t>498</w:t>
            </w:r>
            <w:r>
              <w:rPr>
                <w:color w:val="000000"/>
              </w:rPr>
              <w:t> </w:t>
            </w:r>
            <w:r w:rsidRPr="007E28ED">
              <w:rPr>
                <w:color w:val="000000"/>
              </w:rPr>
              <w:t>448</w:t>
            </w:r>
            <w:r>
              <w:rPr>
                <w:color w:val="000000"/>
              </w:rPr>
              <w:t>,</w:t>
            </w:r>
            <w:r w:rsidRPr="007E28ED">
              <w:rPr>
                <w:color w:val="000000"/>
              </w:rPr>
              <w:t>04</w:t>
            </w:r>
          </w:p>
        </w:tc>
        <w:tc>
          <w:tcPr>
            <w:tcW w:w="2551" w:type="dxa"/>
            <w:shd w:val="clear" w:color="auto" w:fill="auto"/>
            <w:vAlign w:val="bottom"/>
          </w:tcPr>
          <w:p w:rsidR="007E28ED" w:rsidRPr="004050E6" w:rsidRDefault="007E28ED" w:rsidP="007E28E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1 268 778,</w:t>
            </w:r>
            <w:r w:rsidRPr="007E28ED">
              <w:rPr>
                <w:color w:val="000000"/>
              </w:rPr>
              <w:t>14</w:t>
            </w:r>
          </w:p>
        </w:tc>
      </w:tr>
      <w:tr w:rsidR="007E28ED" w:rsidRPr="00840EB9" w:rsidTr="00AD4A4B">
        <w:trPr>
          <w:jc w:val="center"/>
        </w:trPr>
        <w:tc>
          <w:tcPr>
            <w:tcW w:w="1668" w:type="dxa"/>
            <w:shd w:val="clear" w:color="auto" w:fill="auto"/>
          </w:tcPr>
          <w:p w:rsidR="007E28ED" w:rsidRPr="007E28ED" w:rsidRDefault="007E28ED" w:rsidP="007E28E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7E28ED" w:rsidRPr="004050E6" w:rsidRDefault="007E28ED" w:rsidP="007E28E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498 446,</w:t>
            </w:r>
            <w:r w:rsidRPr="007E28ED">
              <w:rPr>
                <w:color w:val="000000"/>
              </w:rPr>
              <w:t>28</w:t>
            </w:r>
          </w:p>
        </w:tc>
        <w:tc>
          <w:tcPr>
            <w:tcW w:w="2551" w:type="dxa"/>
            <w:shd w:val="clear" w:color="auto" w:fill="auto"/>
            <w:vAlign w:val="bottom"/>
          </w:tcPr>
          <w:p w:rsidR="007E28ED" w:rsidRPr="004050E6" w:rsidRDefault="007E28ED" w:rsidP="007E28ED">
            <w:pPr>
              <w:jc w:val="center"/>
              <w:rPr>
                <w:color w:val="000000"/>
              </w:rPr>
            </w:pPr>
            <w:r w:rsidRPr="004050E6">
              <w:rPr>
                <w:color w:val="000000"/>
              </w:rPr>
              <w:t>1</w:t>
            </w:r>
            <w:r>
              <w:rPr>
                <w:color w:val="000000"/>
              </w:rPr>
              <w:t> </w:t>
            </w:r>
            <w:r w:rsidRPr="007E28ED">
              <w:rPr>
                <w:color w:val="000000"/>
              </w:rPr>
              <w:t>268</w:t>
            </w:r>
            <w:r>
              <w:rPr>
                <w:color w:val="000000"/>
              </w:rPr>
              <w:t> </w:t>
            </w:r>
            <w:r w:rsidRPr="007E28ED">
              <w:rPr>
                <w:color w:val="000000"/>
              </w:rPr>
              <w:t>774</w:t>
            </w:r>
            <w:r>
              <w:rPr>
                <w:color w:val="000000"/>
              </w:rPr>
              <w:t>,</w:t>
            </w:r>
            <w:r w:rsidRPr="007E28ED">
              <w:rPr>
                <w:color w:val="000000"/>
              </w:rPr>
              <w:t>5</w:t>
            </w:r>
            <w:r>
              <w:rPr>
                <w:color w:val="000000"/>
              </w:rPr>
              <w:t>0</w:t>
            </w:r>
          </w:p>
        </w:tc>
      </w:tr>
    </w:tbl>
    <w:p w:rsidR="007E28ED" w:rsidRDefault="007E28ED" w:rsidP="007E28ED">
      <w:pPr>
        <w:jc w:val="center"/>
        <w:rPr>
          <w:color w:val="000000"/>
        </w:rPr>
      </w:pPr>
      <w:r>
        <w:rPr>
          <w:color w:val="000000"/>
        </w:rPr>
        <w:t xml:space="preserve">Площадь земельного участка составит 32 </w:t>
      </w:r>
      <w:proofErr w:type="spellStart"/>
      <w:r>
        <w:rPr>
          <w:color w:val="000000"/>
        </w:rPr>
        <w:t>кв.м</w:t>
      </w:r>
      <w:proofErr w:type="spellEnd"/>
      <w:r>
        <w:rPr>
          <w:color w:val="000000"/>
        </w:rPr>
        <w:t>.</w:t>
      </w:r>
    </w:p>
    <w:p w:rsidR="0002472B" w:rsidRDefault="0002472B" w:rsidP="00840EB9">
      <w:pPr>
        <w:jc w:val="center"/>
        <w:rPr>
          <w:color w:val="000000"/>
        </w:rPr>
      </w:pPr>
    </w:p>
    <w:p w:rsidR="007E28ED" w:rsidRDefault="007E28ED" w:rsidP="00840EB9">
      <w:pPr>
        <w:jc w:val="center"/>
        <w:rPr>
          <w:color w:val="000000"/>
        </w:rPr>
      </w:pPr>
    </w:p>
    <w:p w:rsidR="007E28ED" w:rsidRDefault="007E28ED" w:rsidP="00840EB9">
      <w:pPr>
        <w:jc w:val="center"/>
        <w:rPr>
          <w:color w:val="000000"/>
        </w:rPr>
      </w:pPr>
    </w:p>
    <w:sectPr w:rsidR="007E28ED" w:rsidSect="00A41108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567" w:right="567" w:bottom="1134" w:left="1418" w:header="0" w:footer="11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C0048" w:rsidRDefault="004C0048" w:rsidP="000F3AB1">
      <w:r>
        <w:separator/>
      </w:r>
    </w:p>
  </w:endnote>
  <w:endnote w:type="continuationSeparator" w:id="0">
    <w:p w:rsidR="004C0048" w:rsidRDefault="004C0048" w:rsidP="000F3A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tarSymbol">
    <w:altName w:val="MS Gothic"/>
    <w:charset w:val="80"/>
    <w:family w:val="auto"/>
    <w:pitch w:val="default"/>
  </w:font>
  <w:font w:name="OpenSymbol">
    <w:altName w:val="Times New Roman"/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ISOCPEUR">
    <w:panose1 w:val="020B0604020202020204"/>
    <w:charset w:val="CC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21464" w:rsidRDefault="00121464">
    <w:pPr>
      <w:pStyle w:val="a6"/>
    </w:pPr>
  </w:p>
  <w:p w:rsidR="00121464" w:rsidRDefault="00121464"/>
  <w:p w:rsidR="00121464" w:rsidRDefault="00121464" w:rsidP="00B17E68">
    <w:pPr>
      <w:tabs>
        <w:tab w:val="right" w:pos="9356"/>
      </w:tabs>
    </w:pPr>
  </w:p>
  <w:p w:rsidR="00121464" w:rsidRDefault="00121464" w:rsidP="00B17E68">
    <w:pPr>
      <w:tabs>
        <w:tab w:val="right" w:pos="9498"/>
      </w:tabs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21464" w:rsidRDefault="00121464" w:rsidP="00B32BB0">
    <w:pPr>
      <w:pStyle w:val="a6"/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21464" w:rsidRPr="009145C5" w:rsidRDefault="00121464" w:rsidP="009145C5">
    <w:pPr>
      <w:rPr>
        <w:snapToGrid w:val="0"/>
        <w:vanish/>
        <w:color w:val="000000"/>
        <w:w w:val="0"/>
        <w:sz w:val="0"/>
        <w:szCs w:val="0"/>
        <w:u w:color="000000"/>
        <w:bdr w:val="none" w:sz="0" w:space="0" w:color="000000"/>
        <w:shd w:val="clear" w:color="000000" w:fill="000000"/>
      </w:rPr>
    </w:pPr>
  </w:p>
  <w:p w:rsidR="00121464" w:rsidRPr="009145C5" w:rsidRDefault="00121464" w:rsidP="009145C5">
    <w:pPr>
      <w:rPr>
        <w:snapToGrid w:val="0"/>
        <w:vanish/>
        <w:color w:val="000000"/>
        <w:w w:val="0"/>
        <w:sz w:val="0"/>
        <w:szCs w:val="0"/>
        <w:u w:color="000000"/>
        <w:bdr w:val="none" w:sz="0" w:space="0" w:color="000000"/>
        <w:shd w:val="clear" w:color="000000" w:fill="000000"/>
      </w:rPr>
    </w:pPr>
  </w:p>
  <w:p w:rsidR="00121464" w:rsidRDefault="00121464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C0048" w:rsidRDefault="004C0048" w:rsidP="000F3AB1">
      <w:r>
        <w:separator/>
      </w:r>
    </w:p>
  </w:footnote>
  <w:footnote w:type="continuationSeparator" w:id="0">
    <w:p w:rsidR="004C0048" w:rsidRDefault="004C0048" w:rsidP="000F3AB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21464" w:rsidRPr="000B42A3" w:rsidRDefault="00121464" w:rsidP="000B42A3">
    <w:pPr>
      <w:rPr>
        <w:snapToGrid w:val="0"/>
        <w:vanish/>
        <w:color w:val="000000"/>
        <w:w w:val="0"/>
        <w:sz w:val="0"/>
        <w:szCs w:val="0"/>
        <w:u w:color="000000"/>
        <w:bdr w:val="none" w:sz="0" w:space="0" w:color="000000"/>
        <w:shd w:val="clear" w:color="000000" w:fill="000000"/>
      </w:rPr>
    </w:pPr>
  </w:p>
  <w:p w:rsidR="00121464" w:rsidRPr="000B42A3" w:rsidRDefault="00121464" w:rsidP="000B42A3">
    <w:pPr>
      <w:rPr>
        <w:snapToGrid w:val="0"/>
        <w:vanish/>
        <w:color w:val="000000"/>
        <w:w w:val="0"/>
        <w:sz w:val="0"/>
        <w:szCs w:val="0"/>
        <w:u w:color="000000"/>
        <w:bdr w:val="none" w:sz="0" w:space="0" w:color="000000"/>
        <w:shd w:val="clear" w:color="000000" w:fill="000000"/>
      </w:rPr>
    </w:pPr>
  </w:p>
  <w:p w:rsidR="00121464" w:rsidRPr="000B42A3" w:rsidRDefault="00121464" w:rsidP="000B42A3">
    <w:pPr>
      <w:rPr>
        <w:snapToGrid w:val="0"/>
        <w:vanish/>
        <w:color w:val="000000"/>
        <w:w w:val="0"/>
        <w:sz w:val="0"/>
        <w:szCs w:val="0"/>
        <w:u w:color="000000"/>
        <w:bdr w:val="none" w:sz="0" w:space="0" w:color="000000"/>
        <w:shd w:val="clear" w:color="000000" w:fill="000000"/>
      </w:rPr>
    </w:pPr>
  </w:p>
  <w:p w:rsidR="00121464" w:rsidRPr="002B0B85" w:rsidRDefault="00121464" w:rsidP="002B0B85">
    <w:pPr>
      <w:rPr>
        <w:snapToGrid w:val="0"/>
        <w:vanish/>
        <w:color w:val="000000"/>
        <w:w w:val="0"/>
        <w:sz w:val="0"/>
        <w:szCs w:val="0"/>
        <w:u w:color="000000"/>
        <w:bdr w:val="none" w:sz="0" w:space="0" w:color="000000"/>
        <w:shd w:val="clear" w:color="000000" w:fill="000000"/>
      </w:rPr>
    </w:pPr>
  </w:p>
  <w:p w:rsidR="00121464" w:rsidRPr="00F849A5" w:rsidRDefault="00121464">
    <w:pPr>
      <w:pStyle w:val="a4"/>
      <w:rPr>
        <w:rFonts w:ascii="ISOCPEUR" w:hAnsi="ISOCPEUR"/>
        <w:i/>
      </w:rPr>
    </w:pPr>
  </w:p>
  <w:p w:rsidR="00121464" w:rsidRDefault="00121464"/>
  <w:p w:rsidR="00121464" w:rsidRDefault="00121464" w:rsidP="008D5D5F">
    <w:pPr>
      <w:tabs>
        <w:tab w:val="left" w:pos="5925"/>
      </w:tabs>
    </w:pPr>
    <w:r>
      <w:tab/>
    </w:r>
  </w:p>
  <w:p w:rsidR="00121464" w:rsidRDefault="00121464" w:rsidP="00B17E68">
    <w:pPr>
      <w:tabs>
        <w:tab w:val="right" w:pos="9498"/>
      </w:tabs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21464" w:rsidRPr="00F849A5" w:rsidRDefault="00121464" w:rsidP="00E51779">
    <w:pPr>
      <w:pStyle w:val="a4"/>
      <w:rPr>
        <w:rFonts w:ascii="ISOCPEUR" w:hAnsi="ISOCPEUR"/>
        <w:i/>
      </w:rPr>
    </w:pPr>
  </w:p>
  <w:p w:rsidR="00121464" w:rsidRDefault="00121464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2"/>
    <w:multiLevelType w:val="singleLevel"/>
    <w:tmpl w:val="00000002"/>
    <w:name w:val="WW8Num2"/>
    <w:lvl w:ilvl="0">
      <w:start w:val="5"/>
      <w:numFmt w:val="decimal"/>
      <w:lvlText w:val="%1."/>
      <w:lvlJc w:val="left"/>
      <w:pPr>
        <w:tabs>
          <w:tab w:val="num" w:pos="1230"/>
        </w:tabs>
        <w:ind w:left="1230" w:hanging="360"/>
      </w:pPr>
    </w:lvl>
  </w:abstractNum>
  <w:abstractNum w:abstractNumId="1" w15:restartNumberingAfterBreak="0">
    <w:nsid w:val="00000003"/>
    <w:multiLevelType w:val="multilevel"/>
    <w:tmpl w:val="00000003"/>
    <w:name w:val="WW8Num3"/>
    <w:lvl w:ilvl="0">
      <w:start w:val="7"/>
      <w:numFmt w:val="decimal"/>
      <w:lvlText w:val="%1."/>
      <w:lvlJc w:val="left"/>
      <w:pPr>
        <w:tabs>
          <w:tab w:val="num" w:pos="660"/>
        </w:tabs>
        <w:ind w:left="660" w:hanging="660"/>
      </w:pPr>
    </w:lvl>
    <w:lvl w:ilvl="1">
      <w:start w:val="1"/>
      <w:numFmt w:val="decimal"/>
      <w:lvlText w:val="%1.%2."/>
      <w:lvlJc w:val="left"/>
      <w:pPr>
        <w:tabs>
          <w:tab w:val="num" w:pos="660"/>
        </w:tabs>
        <w:ind w:left="660" w:hanging="6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2" w15:restartNumberingAfterBreak="0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960"/>
        </w:tabs>
        <w:ind w:left="960" w:hanging="360"/>
      </w:pPr>
    </w:lvl>
    <w:lvl w:ilvl="2">
      <w:start w:val="1"/>
      <w:numFmt w:val="decimal"/>
      <w:lvlText w:val="%1.%2.%3."/>
      <w:lvlJc w:val="left"/>
      <w:pPr>
        <w:tabs>
          <w:tab w:val="num" w:pos="1560"/>
        </w:tabs>
        <w:ind w:left="1560" w:hanging="360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360"/>
      </w:pPr>
    </w:lvl>
    <w:lvl w:ilvl="4">
      <w:start w:val="1"/>
      <w:numFmt w:val="decimal"/>
      <w:lvlText w:val="%1.%2.%3.%4.%5."/>
      <w:lvlJc w:val="left"/>
      <w:pPr>
        <w:tabs>
          <w:tab w:val="num" w:pos="2760"/>
        </w:tabs>
        <w:ind w:left="2760" w:hanging="360"/>
      </w:pPr>
    </w:lvl>
    <w:lvl w:ilvl="5">
      <w:start w:val="1"/>
      <w:numFmt w:val="decimal"/>
      <w:lvlText w:val="%1.%2.%3.%4.%5.%6."/>
      <w:lvlJc w:val="left"/>
      <w:pPr>
        <w:tabs>
          <w:tab w:val="num" w:pos="3360"/>
        </w:tabs>
        <w:ind w:left="3360" w:hanging="360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4560"/>
        </w:tabs>
        <w:ind w:left="456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5160"/>
        </w:tabs>
        <w:ind w:left="5160" w:hanging="360"/>
      </w:pPr>
    </w:lvl>
  </w:abstractNum>
  <w:abstractNum w:abstractNumId="3" w15:restartNumberingAfterBreak="0">
    <w:nsid w:val="00000005"/>
    <w:multiLevelType w:val="multilevel"/>
    <w:tmpl w:val="00000005"/>
    <w:name w:val="WW8Num5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/>
        <w:b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/>
        <w:b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/>
        <w:b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/>
        <w:b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/>
        <w:b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/>
        <w:b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/>
        <w:b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/>
        <w:b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/>
        <w:b/>
      </w:rPr>
    </w:lvl>
  </w:abstractNum>
  <w:abstractNum w:abstractNumId="4" w15:restartNumberingAfterBreak="0">
    <w:nsid w:val="00000006"/>
    <w:multiLevelType w:val="multilevel"/>
    <w:tmpl w:val="00000006"/>
    <w:name w:val="WW8Num6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7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3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5" w15:restartNumberingAfterBreak="0">
    <w:nsid w:val="00000007"/>
    <w:multiLevelType w:val="multilevel"/>
    <w:tmpl w:val="00000007"/>
    <w:name w:val="WW8Num7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StarSymbol"/>
        <w:sz w:val="18"/>
        <w:szCs w:val="18"/>
      </w:rPr>
    </w:lvl>
  </w:abstractNum>
  <w:abstractNum w:abstractNumId="6" w15:restartNumberingAfterBreak="0">
    <w:nsid w:val="00000008"/>
    <w:multiLevelType w:val="singleLevel"/>
    <w:tmpl w:val="00000008"/>
    <w:name w:val="WW8Num8"/>
    <w:lvl w:ilvl="0">
      <w:start w:val="1"/>
      <w:numFmt w:val="bullet"/>
      <w:lvlText w:val=""/>
      <w:lvlJc w:val="left"/>
      <w:pPr>
        <w:tabs>
          <w:tab w:val="num" w:pos="1219"/>
        </w:tabs>
        <w:ind w:left="1219" w:hanging="360"/>
      </w:pPr>
      <w:rPr>
        <w:rFonts w:ascii="Symbol" w:hAnsi="Symbol" w:cs="StarSymbol"/>
        <w:sz w:val="18"/>
        <w:szCs w:val="18"/>
      </w:rPr>
    </w:lvl>
  </w:abstractNum>
  <w:abstractNum w:abstractNumId="7" w15:restartNumberingAfterBreak="0">
    <w:nsid w:val="00000009"/>
    <w:multiLevelType w:val="singleLevel"/>
    <w:tmpl w:val="00000009"/>
    <w:name w:val="WW8Num9"/>
    <w:lvl w:ilvl="0">
      <w:start w:val="20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OpenSymbol" w:hAnsi="OpenSymbol" w:cs="StarSymbol"/>
        <w:sz w:val="18"/>
        <w:szCs w:val="18"/>
      </w:rPr>
    </w:lvl>
  </w:abstractNum>
  <w:abstractNum w:abstractNumId="8" w15:restartNumberingAfterBreak="0">
    <w:nsid w:val="0000000A"/>
    <w:multiLevelType w:val="singleLevel"/>
    <w:tmpl w:val="0000000A"/>
    <w:name w:val="WW8Num10"/>
    <w:lvl w:ilvl="0">
      <w:start w:val="5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OpenSymbol" w:hAnsi="OpenSymbol" w:cs="StarSymbol"/>
        <w:sz w:val="18"/>
        <w:szCs w:val="18"/>
      </w:rPr>
    </w:lvl>
  </w:abstractNum>
  <w:abstractNum w:abstractNumId="9" w15:restartNumberingAfterBreak="0">
    <w:nsid w:val="0000000B"/>
    <w:multiLevelType w:val="multilevel"/>
    <w:tmpl w:val="0000000B"/>
    <w:name w:val="WW8Num11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/>
      </w:rPr>
    </w:lvl>
  </w:abstractNum>
  <w:abstractNum w:abstractNumId="10" w15:restartNumberingAfterBreak="0">
    <w:nsid w:val="0429477A"/>
    <w:multiLevelType w:val="multilevel"/>
    <w:tmpl w:val="D2A6A37A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367" w:hanging="1800"/>
      </w:pPr>
      <w:rPr>
        <w:rFonts w:hint="default"/>
      </w:rPr>
    </w:lvl>
  </w:abstractNum>
  <w:abstractNum w:abstractNumId="11" w15:restartNumberingAfterBreak="0">
    <w:nsid w:val="11C724D1"/>
    <w:multiLevelType w:val="multilevel"/>
    <w:tmpl w:val="D2A6A37A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367" w:hanging="1800"/>
      </w:pPr>
      <w:rPr>
        <w:rFonts w:hint="default"/>
      </w:rPr>
    </w:lvl>
  </w:abstractNum>
  <w:abstractNum w:abstractNumId="12" w15:restartNumberingAfterBreak="0">
    <w:nsid w:val="29C92E30"/>
    <w:multiLevelType w:val="multilevel"/>
    <w:tmpl w:val="D2A6A37A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367" w:hanging="1800"/>
      </w:pPr>
      <w:rPr>
        <w:rFonts w:hint="default"/>
      </w:rPr>
    </w:lvl>
  </w:abstractNum>
  <w:abstractNum w:abstractNumId="13" w15:restartNumberingAfterBreak="0">
    <w:nsid w:val="3B6137B9"/>
    <w:multiLevelType w:val="hybridMultilevel"/>
    <w:tmpl w:val="74EAD6AC"/>
    <w:lvl w:ilvl="0" w:tplc="DB90A2A8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41F345AD"/>
    <w:multiLevelType w:val="hybridMultilevel"/>
    <w:tmpl w:val="6FE2CBA8"/>
    <w:lvl w:ilvl="0" w:tplc="D2268D2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4840720C"/>
    <w:multiLevelType w:val="multilevel"/>
    <w:tmpl w:val="F7C4CD1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16" w15:restartNumberingAfterBreak="0">
    <w:nsid w:val="4EFF40BA"/>
    <w:multiLevelType w:val="multilevel"/>
    <w:tmpl w:val="D2A6A37A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367" w:hanging="1800"/>
      </w:pPr>
      <w:rPr>
        <w:rFonts w:hint="default"/>
      </w:rPr>
    </w:lvl>
  </w:abstractNum>
  <w:abstractNum w:abstractNumId="17" w15:restartNumberingAfterBreak="0">
    <w:nsid w:val="4FFE18C9"/>
    <w:multiLevelType w:val="multilevel"/>
    <w:tmpl w:val="D2A6A37A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367" w:hanging="1800"/>
      </w:pPr>
      <w:rPr>
        <w:rFonts w:hint="default"/>
      </w:rPr>
    </w:lvl>
  </w:abstractNum>
  <w:abstractNum w:abstractNumId="18" w15:restartNumberingAfterBreak="0">
    <w:nsid w:val="54A62030"/>
    <w:multiLevelType w:val="multilevel"/>
    <w:tmpl w:val="D2A6A37A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367" w:hanging="1800"/>
      </w:pPr>
      <w:rPr>
        <w:rFonts w:hint="default"/>
      </w:rPr>
    </w:lvl>
  </w:abstractNum>
  <w:abstractNum w:abstractNumId="19" w15:restartNumberingAfterBreak="0">
    <w:nsid w:val="5FE10686"/>
    <w:multiLevelType w:val="multilevel"/>
    <w:tmpl w:val="477246F0"/>
    <w:styleLink w:val="a"/>
    <w:lvl w:ilvl="0">
      <w:start w:val="1"/>
      <w:numFmt w:val="bullet"/>
      <w:lvlText w:val=""/>
      <w:lvlJc w:val="left"/>
      <w:pPr>
        <w:tabs>
          <w:tab w:val="num" w:pos="1134"/>
        </w:tabs>
        <w:ind w:left="0" w:firstLine="567"/>
      </w:pPr>
      <w:rPr>
        <w:rFonts w:ascii="Symbol" w:hAnsi="Symbol" w:hint="default"/>
        <w:sz w:val="24"/>
      </w:rPr>
    </w:lvl>
    <w:lvl w:ilvl="1">
      <w:start w:val="1"/>
      <w:numFmt w:val="bullet"/>
      <w:lvlText w:val=""/>
      <w:lvlJc w:val="left"/>
      <w:pPr>
        <w:ind w:left="1701" w:hanging="567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ind w:left="2268" w:hanging="567"/>
      </w:pPr>
      <w:rPr>
        <w:rFonts w:ascii="Symbol" w:hAnsi="Symbol" w:hint="default"/>
      </w:rPr>
    </w:lvl>
    <w:lvl w:ilvl="3">
      <w:start w:val="1"/>
      <w:numFmt w:val="bullet"/>
      <w:lvlText w:val=""/>
      <w:lvlJc w:val="left"/>
      <w:pPr>
        <w:ind w:left="2835" w:hanging="567"/>
      </w:pPr>
      <w:rPr>
        <w:rFonts w:ascii="Symbol" w:hAnsi="Symbol" w:hint="default"/>
      </w:rPr>
    </w:lvl>
    <w:lvl w:ilvl="4">
      <w:start w:val="1"/>
      <w:numFmt w:val="bullet"/>
      <w:lvlText w:val=""/>
      <w:lvlJc w:val="left"/>
      <w:pPr>
        <w:ind w:left="3402" w:hanging="56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3969" w:hanging="567"/>
      </w:pPr>
      <w:rPr>
        <w:rFonts w:ascii="Times New Roman" w:hAnsi="Times New Roman" w:cs="Times New Roman" w:hint="default"/>
      </w:rPr>
    </w:lvl>
    <w:lvl w:ilvl="6">
      <w:start w:val="1"/>
      <w:numFmt w:val="bullet"/>
      <w:lvlText w:val="-"/>
      <w:lvlJc w:val="left"/>
      <w:pPr>
        <w:ind w:left="4536" w:hanging="567"/>
      </w:pPr>
      <w:rPr>
        <w:rFonts w:ascii="Times New Roman" w:hAnsi="Times New Roman" w:cs="Times New Roman" w:hint="default"/>
      </w:rPr>
    </w:lvl>
    <w:lvl w:ilvl="7">
      <w:start w:val="1"/>
      <w:numFmt w:val="bullet"/>
      <w:lvlText w:val="-"/>
      <w:lvlJc w:val="left"/>
      <w:pPr>
        <w:ind w:left="5103" w:hanging="567"/>
      </w:pPr>
      <w:rPr>
        <w:rFonts w:ascii="Times New Roman" w:hAnsi="Times New Roman" w:cs="Times New Roman" w:hint="default"/>
      </w:rPr>
    </w:lvl>
    <w:lvl w:ilvl="8">
      <w:start w:val="1"/>
      <w:numFmt w:val="bullet"/>
      <w:lvlText w:val="-"/>
      <w:lvlJc w:val="left"/>
      <w:pPr>
        <w:ind w:left="5670" w:hanging="567"/>
      </w:pPr>
      <w:rPr>
        <w:rFonts w:ascii="Times New Roman" w:hAnsi="Times New Roman" w:cs="Times New Roman" w:hint="default"/>
      </w:rPr>
    </w:lvl>
  </w:abstractNum>
  <w:abstractNum w:abstractNumId="20" w15:restartNumberingAfterBreak="0">
    <w:nsid w:val="61C214D5"/>
    <w:multiLevelType w:val="multilevel"/>
    <w:tmpl w:val="477246F0"/>
    <w:numStyleLink w:val="a"/>
  </w:abstractNum>
  <w:abstractNum w:abstractNumId="21" w15:restartNumberingAfterBreak="0">
    <w:nsid w:val="63934964"/>
    <w:multiLevelType w:val="multilevel"/>
    <w:tmpl w:val="D2A6A37A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367" w:hanging="1800"/>
      </w:pPr>
      <w:rPr>
        <w:rFonts w:hint="default"/>
      </w:rPr>
    </w:lvl>
  </w:abstractNum>
  <w:abstractNum w:abstractNumId="22" w15:restartNumberingAfterBreak="0">
    <w:nsid w:val="723705C6"/>
    <w:multiLevelType w:val="hybridMultilevel"/>
    <w:tmpl w:val="0956AB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9"/>
  </w:num>
  <w:num w:numId="2">
    <w:abstractNumId w:val="20"/>
  </w:num>
  <w:num w:numId="3">
    <w:abstractNumId w:val="15"/>
  </w:num>
  <w:num w:numId="4">
    <w:abstractNumId w:val="18"/>
  </w:num>
  <w:num w:numId="5">
    <w:abstractNumId w:val="13"/>
  </w:num>
  <w:num w:numId="6">
    <w:abstractNumId w:val="22"/>
  </w:num>
  <w:num w:numId="7">
    <w:abstractNumId w:val="17"/>
  </w:num>
  <w:num w:numId="8">
    <w:abstractNumId w:val="10"/>
  </w:num>
  <w:num w:numId="9">
    <w:abstractNumId w:val="16"/>
  </w:num>
  <w:num w:numId="10">
    <w:abstractNumId w:val="21"/>
  </w:num>
  <w:num w:numId="11">
    <w:abstractNumId w:val="14"/>
  </w:num>
  <w:num w:numId="12">
    <w:abstractNumId w:val="12"/>
  </w:num>
  <w:num w:numId="13">
    <w:abstractNumId w:val="11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81BD1"/>
    <w:rsid w:val="00001A92"/>
    <w:rsid w:val="00004EAB"/>
    <w:rsid w:val="00006F83"/>
    <w:rsid w:val="0001244E"/>
    <w:rsid w:val="000221E7"/>
    <w:rsid w:val="000238F9"/>
    <w:rsid w:val="0002472B"/>
    <w:rsid w:val="000257C6"/>
    <w:rsid w:val="00026D3E"/>
    <w:rsid w:val="00030B51"/>
    <w:rsid w:val="00031490"/>
    <w:rsid w:val="00032AEB"/>
    <w:rsid w:val="000347A0"/>
    <w:rsid w:val="00041C48"/>
    <w:rsid w:val="00043C10"/>
    <w:rsid w:val="0004576D"/>
    <w:rsid w:val="000464D9"/>
    <w:rsid w:val="0004651E"/>
    <w:rsid w:val="000467DC"/>
    <w:rsid w:val="00047B14"/>
    <w:rsid w:val="000547F2"/>
    <w:rsid w:val="00055474"/>
    <w:rsid w:val="000614F8"/>
    <w:rsid w:val="00062969"/>
    <w:rsid w:val="000639C0"/>
    <w:rsid w:val="00064F3C"/>
    <w:rsid w:val="0007471F"/>
    <w:rsid w:val="00075B5F"/>
    <w:rsid w:val="000760AC"/>
    <w:rsid w:val="00077217"/>
    <w:rsid w:val="00077A77"/>
    <w:rsid w:val="000813D5"/>
    <w:rsid w:val="000814CB"/>
    <w:rsid w:val="00082C08"/>
    <w:rsid w:val="00086F1F"/>
    <w:rsid w:val="0008784F"/>
    <w:rsid w:val="00087C3D"/>
    <w:rsid w:val="00090B34"/>
    <w:rsid w:val="00095354"/>
    <w:rsid w:val="000A1CF5"/>
    <w:rsid w:val="000A65CE"/>
    <w:rsid w:val="000B0B34"/>
    <w:rsid w:val="000B33F7"/>
    <w:rsid w:val="000B3E1E"/>
    <w:rsid w:val="000B4126"/>
    <w:rsid w:val="000B42A3"/>
    <w:rsid w:val="000B5FD0"/>
    <w:rsid w:val="000B7929"/>
    <w:rsid w:val="000C7DB4"/>
    <w:rsid w:val="000D4B11"/>
    <w:rsid w:val="000D73C5"/>
    <w:rsid w:val="000E017D"/>
    <w:rsid w:val="000E295D"/>
    <w:rsid w:val="000E4143"/>
    <w:rsid w:val="000E5CD2"/>
    <w:rsid w:val="000E773A"/>
    <w:rsid w:val="000F29B4"/>
    <w:rsid w:val="000F3AB1"/>
    <w:rsid w:val="000F4AD8"/>
    <w:rsid w:val="00103AEE"/>
    <w:rsid w:val="0010630D"/>
    <w:rsid w:val="0011138D"/>
    <w:rsid w:val="00112F35"/>
    <w:rsid w:val="001144D6"/>
    <w:rsid w:val="00120A7F"/>
    <w:rsid w:val="00121464"/>
    <w:rsid w:val="00122032"/>
    <w:rsid w:val="00122112"/>
    <w:rsid w:val="00122EC0"/>
    <w:rsid w:val="00134AA6"/>
    <w:rsid w:val="001375CD"/>
    <w:rsid w:val="00142D35"/>
    <w:rsid w:val="00150253"/>
    <w:rsid w:val="00152304"/>
    <w:rsid w:val="00162BC2"/>
    <w:rsid w:val="001668B7"/>
    <w:rsid w:val="001746F6"/>
    <w:rsid w:val="00181A3E"/>
    <w:rsid w:val="00182E56"/>
    <w:rsid w:val="00184F95"/>
    <w:rsid w:val="0018517C"/>
    <w:rsid w:val="001877BC"/>
    <w:rsid w:val="001930B7"/>
    <w:rsid w:val="0019395B"/>
    <w:rsid w:val="0019767B"/>
    <w:rsid w:val="001A1D88"/>
    <w:rsid w:val="001A1DAB"/>
    <w:rsid w:val="001A1DBB"/>
    <w:rsid w:val="001A344E"/>
    <w:rsid w:val="001A43FA"/>
    <w:rsid w:val="001B2209"/>
    <w:rsid w:val="001B49CE"/>
    <w:rsid w:val="001B4C38"/>
    <w:rsid w:val="001C34ED"/>
    <w:rsid w:val="001C458D"/>
    <w:rsid w:val="001C4FC6"/>
    <w:rsid w:val="001D2138"/>
    <w:rsid w:val="001D6E56"/>
    <w:rsid w:val="001E1C24"/>
    <w:rsid w:val="001E7371"/>
    <w:rsid w:val="001F0757"/>
    <w:rsid w:val="001F2721"/>
    <w:rsid w:val="001F28F9"/>
    <w:rsid w:val="001F2EF4"/>
    <w:rsid w:val="001F3046"/>
    <w:rsid w:val="001F42C0"/>
    <w:rsid w:val="00200445"/>
    <w:rsid w:val="00201695"/>
    <w:rsid w:val="0020620F"/>
    <w:rsid w:val="002164DF"/>
    <w:rsid w:val="002226FD"/>
    <w:rsid w:val="00223FCE"/>
    <w:rsid w:val="002301A3"/>
    <w:rsid w:val="0023555C"/>
    <w:rsid w:val="00242CF9"/>
    <w:rsid w:val="00245030"/>
    <w:rsid w:val="002470D3"/>
    <w:rsid w:val="00251DB6"/>
    <w:rsid w:val="00254564"/>
    <w:rsid w:val="002549DF"/>
    <w:rsid w:val="00255353"/>
    <w:rsid w:val="002629AF"/>
    <w:rsid w:val="00263F2D"/>
    <w:rsid w:val="00265712"/>
    <w:rsid w:val="002706A4"/>
    <w:rsid w:val="00272B7A"/>
    <w:rsid w:val="00274D17"/>
    <w:rsid w:val="0028382B"/>
    <w:rsid w:val="00285CE6"/>
    <w:rsid w:val="0029042B"/>
    <w:rsid w:val="002904B9"/>
    <w:rsid w:val="002909F2"/>
    <w:rsid w:val="00292D3B"/>
    <w:rsid w:val="002A020E"/>
    <w:rsid w:val="002A03E2"/>
    <w:rsid w:val="002A19EB"/>
    <w:rsid w:val="002A2248"/>
    <w:rsid w:val="002B0B85"/>
    <w:rsid w:val="002B0E0B"/>
    <w:rsid w:val="002B2272"/>
    <w:rsid w:val="002B5EA9"/>
    <w:rsid w:val="002B6E22"/>
    <w:rsid w:val="002C0CFD"/>
    <w:rsid w:val="002C1399"/>
    <w:rsid w:val="002C1B3B"/>
    <w:rsid w:val="002C6C9A"/>
    <w:rsid w:val="002C798E"/>
    <w:rsid w:val="002D6453"/>
    <w:rsid w:val="002E2F1A"/>
    <w:rsid w:val="002E558C"/>
    <w:rsid w:val="002E72D8"/>
    <w:rsid w:val="002F248F"/>
    <w:rsid w:val="002F4A00"/>
    <w:rsid w:val="002F50DC"/>
    <w:rsid w:val="002F72F4"/>
    <w:rsid w:val="0030330B"/>
    <w:rsid w:val="00303C79"/>
    <w:rsid w:val="003108BD"/>
    <w:rsid w:val="00311626"/>
    <w:rsid w:val="0032738B"/>
    <w:rsid w:val="00332CA4"/>
    <w:rsid w:val="00334912"/>
    <w:rsid w:val="003354A4"/>
    <w:rsid w:val="00343649"/>
    <w:rsid w:val="00350132"/>
    <w:rsid w:val="00354013"/>
    <w:rsid w:val="00355A67"/>
    <w:rsid w:val="00356AD9"/>
    <w:rsid w:val="00356E79"/>
    <w:rsid w:val="0036088B"/>
    <w:rsid w:val="00361D17"/>
    <w:rsid w:val="00366DB8"/>
    <w:rsid w:val="003676DE"/>
    <w:rsid w:val="003719F0"/>
    <w:rsid w:val="00376C02"/>
    <w:rsid w:val="00382EE5"/>
    <w:rsid w:val="003914BD"/>
    <w:rsid w:val="00391551"/>
    <w:rsid w:val="00391B21"/>
    <w:rsid w:val="00391DB4"/>
    <w:rsid w:val="00394974"/>
    <w:rsid w:val="00395D6E"/>
    <w:rsid w:val="00396C41"/>
    <w:rsid w:val="003A2337"/>
    <w:rsid w:val="003A3457"/>
    <w:rsid w:val="003A4C20"/>
    <w:rsid w:val="003A53AA"/>
    <w:rsid w:val="003A6957"/>
    <w:rsid w:val="003A7625"/>
    <w:rsid w:val="003B0B30"/>
    <w:rsid w:val="003B41C5"/>
    <w:rsid w:val="003B55AD"/>
    <w:rsid w:val="003B6996"/>
    <w:rsid w:val="003C0786"/>
    <w:rsid w:val="003C2CB6"/>
    <w:rsid w:val="003C46EA"/>
    <w:rsid w:val="003D2465"/>
    <w:rsid w:val="003E2294"/>
    <w:rsid w:val="003E6FCB"/>
    <w:rsid w:val="003F0088"/>
    <w:rsid w:val="003F0A60"/>
    <w:rsid w:val="003F3814"/>
    <w:rsid w:val="003F7469"/>
    <w:rsid w:val="003F7BAB"/>
    <w:rsid w:val="00403278"/>
    <w:rsid w:val="00404BC0"/>
    <w:rsid w:val="004050E6"/>
    <w:rsid w:val="00410E24"/>
    <w:rsid w:val="004131B4"/>
    <w:rsid w:val="00414287"/>
    <w:rsid w:val="004163B3"/>
    <w:rsid w:val="00417B6A"/>
    <w:rsid w:val="00417CCF"/>
    <w:rsid w:val="00420C3E"/>
    <w:rsid w:val="0042147F"/>
    <w:rsid w:val="004219DE"/>
    <w:rsid w:val="00422C41"/>
    <w:rsid w:val="0043504B"/>
    <w:rsid w:val="00441AC2"/>
    <w:rsid w:val="004420DB"/>
    <w:rsid w:val="00442F31"/>
    <w:rsid w:val="00453E6A"/>
    <w:rsid w:val="00455AA3"/>
    <w:rsid w:val="00460B72"/>
    <w:rsid w:val="004658AD"/>
    <w:rsid w:val="00466D38"/>
    <w:rsid w:val="004724F5"/>
    <w:rsid w:val="0047390E"/>
    <w:rsid w:val="00476E88"/>
    <w:rsid w:val="00480B16"/>
    <w:rsid w:val="00481A1E"/>
    <w:rsid w:val="0048206C"/>
    <w:rsid w:val="00483DE4"/>
    <w:rsid w:val="00483FC6"/>
    <w:rsid w:val="00485D91"/>
    <w:rsid w:val="004867BC"/>
    <w:rsid w:val="00486978"/>
    <w:rsid w:val="00487707"/>
    <w:rsid w:val="004A5AC9"/>
    <w:rsid w:val="004A758B"/>
    <w:rsid w:val="004B1968"/>
    <w:rsid w:val="004B2574"/>
    <w:rsid w:val="004B2FFD"/>
    <w:rsid w:val="004B32C4"/>
    <w:rsid w:val="004B41C4"/>
    <w:rsid w:val="004B4B07"/>
    <w:rsid w:val="004B7B7B"/>
    <w:rsid w:val="004C0048"/>
    <w:rsid w:val="004C0BA9"/>
    <w:rsid w:val="004C4EB8"/>
    <w:rsid w:val="004C5202"/>
    <w:rsid w:val="004C6BE0"/>
    <w:rsid w:val="004C733C"/>
    <w:rsid w:val="004C7523"/>
    <w:rsid w:val="004D3215"/>
    <w:rsid w:val="004E17A1"/>
    <w:rsid w:val="004E5655"/>
    <w:rsid w:val="004F290A"/>
    <w:rsid w:val="004F2BD7"/>
    <w:rsid w:val="005001FF"/>
    <w:rsid w:val="00501342"/>
    <w:rsid w:val="00502D67"/>
    <w:rsid w:val="005058E8"/>
    <w:rsid w:val="0050761B"/>
    <w:rsid w:val="00513017"/>
    <w:rsid w:val="0051713D"/>
    <w:rsid w:val="00520791"/>
    <w:rsid w:val="0052388C"/>
    <w:rsid w:val="0052770E"/>
    <w:rsid w:val="005305EE"/>
    <w:rsid w:val="005307CF"/>
    <w:rsid w:val="005315B7"/>
    <w:rsid w:val="0053364F"/>
    <w:rsid w:val="00533AC3"/>
    <w:rsid w:val="00542EBA"/>
    <w:rsid w:val="00543F50"/>
    <w:rsid w:val="0055328D"/>
    <w:rsid w:val="00555E10"/>
    <w:rsid w:val="005565BB"/>
    <w:rsid w:val="005607CD"/>
    <w:rsid w:val="00560C94"/>
    <w:rsid w:val="00562498"/>
    <w:rsid w:val="005637E3"/>
    <w:rsid w:val="00563B3D"/>
    <w:rsid w:val="0056475E"/>
    <w:rsid w:val="00571A7C"/>
    <w:rsid w:val="00577162"/>
    <w:rsid w:val="00583067"/>
    <w:rsid w:val="0059111A"/>
    <w:rsid w:val="00592D6C"/>
    <w:rsid w:val="00593D04"/>
    <w:rsid w:val="005942F7"/>
    <w:rsid w:val="00596A7E"/>
    <w:rsid w:val="005A0B9C"/>
    <w:rsid w:val="005A18C8"/>
    <w:rsid w:val="005A441A"/>
    <w:rsid w:val="005A51DC"/>
    <w:rsid w:val="005A75E3"/>
    <w:rsid w:val="005B250D"/>
    <w:rsid w:val="005B2D8D"/>
    <w:rsid w:val="005B3F94"/>
    <w:rsid w:val="005C10DA"/>
    <w:rsid w:val="005C1927"/>
    <w:rsid w:val="005C1A0D"/>
    <w:rsid w:val="005C74DA"/>
    <w:rsid w:val="005C7546"/>
    <w:rsid w:val="005C766E"/>
    <w:rsid w:val="005D75F1"/>
    <w:rsid w:val="005D7704"/>
    <w:rsid w:val="005E104A"/>
    <w:rsid w:val="005E23A0"/>
    <w:rsid w:val="005E3DD2"/>
    <w:rsid w:val="005E7D91"/>
    <w:rsid w:val="005F119C"/>
    <w:rsid w:val="005F238A"/>
    <w:rsid w:val="005F2C26"/>
    <w:rsid w:val="005F3DF0"/>
    <w:rsid w:val="005F6062"/>
    <w:rsid w:val="005F6FBD"/>
    <w:rsid w:val="00600E22"/>
    <w:rsid w:val="00604995"/>
    <w:rsid w:val="00604BD5"/>
    <w:rsid w:val="00611B41"/>
    <w:rsid w:val="00611B5D"/>
    <w:rsid w:val="00611BEB"/>
    <w:rsid w:val="0061328E"/>
    <w:rsid w:val="006150C2"/>
    <w:rsid w:val="00622926"/>
    <w:rsid w:val="00624090"/>
    <w:rsid w:val="00631E3A"/>
    <w:rsid w:val="006329BD"/>
    <w:rsid w:val="00634424"/>
    <w:rsid w:val="00640A0B"/>
    <w:rsid w:val="00641E26"/>
    <w:rsid w:val="00645439"/>
    <w:rsid w:val="0064746F"/>
    <w:rsid w:val="00647541"/>
    <w:rsid w:val="00651512"/>
    <w:rsid w:val="00652CDB"/>
    <w:rsid w:val="00655562"/>
    <w:rsid w:val="006576AD"/>
    <w:rsid w:val="00660587"/>
    <w:rsid w:val="006609F3"/>
    <w:rsid w:val="00660D2F"/>
    <w:rsid w:val="0067244E"/>
    <w:rsid w:val="006736DC"/>
    <w:rsid w:val="006738CE"/>
    <w:rsid w:val="00673BBB"/>
    <w:rsid w:val="006761F9"/>
    <w:rsid w:val="00683AF3"/>
    <w:rsid w:val="00684F33"/>
    <w:rsid w:val="0069012A"/>
    <w:rsid w:val="0069246C"/>
    <w:rsid w:val="006959E6"/>
    <w:rsid w:val="00695BD3"/>
    <w:rsid w:val="006979D4"/>
    <w:rsid w:val="006A2D89"/>
    <w:rsid w:val="006A3240"/>
    <w:rsid w:val="006A36E2"/>
    <w:rsid w:val="006A4A04"/>
    <w:rsid w:val="006A7783"/>
    <w:rsid w:val="006A7BD1"/>
    <w:rsid w:val="006B1082"/>
    <w:rsid w:val="006B4D66"/>
    <w:rsid w:val="006B6F8B"/>
    <w:rsid w:val="006B7B82"/>
    <w:rsid w:val="006C39FD"/>
    <w:rsid w:val="006D0460"/>
    <w:rsid w:val="006D261C"/>
    <w:rsid w:val="006D6B92"/>
    <w:rsid w:val="006E0718"/>
    <w:rsid w:val="006E2F0A"/>
    <w:rsid w:val="006F07B7"/>
    <w:rsid w:val="006F0E96"/>
    <w:rsid w:val="006F1440"/>
    <w:rsid w:val="006F62D9"/>
    <w:rsid w:val="006F6B35"/>
    <w:rsid w:val="007020BD"/>
    <w:rsid w:val="007046BC"/>
    <w:rsid w:val="00704BAD"/>
    <w:rsid w:val="00707A36"/>
    <w:rsid w:val="007148D1"/>
    <w:rsid w:val="00721FC1"/>
    <w:rsid w:val="00724861"/>
    <w:rsid w:val="00732362"/>
    <w:rsid w:val="00735C48"/>
    <w:rsid w:val="00740947"/>
    <w:rsid w:val="00741119"/>
    <w:rsid w:val="00741718"/>
    <w:rsid w:val="007425AB"/>
    <w:rsid w:val="00750535"/>
    <w:rsid w:val="00751AEE"/>
    <w:rsid w:val="00754D61"/>
    <w:rsid w:val="0077422A"/>
    <w:rsid w:val="007753E0"/>
    <w:rsid w:val="00776031"/>
    <w:rsid w:val="00777229"/>
    <w:rsid w:val="00786D14"/>
    <w:rsid w:val="00790BE5"/>
    <w:rsid w:val="007922C8"/>
    <w:rsid w:val="007947A7"/>
    <w:rsid w:val="007957AA"/>
    <w:rsid w:val="007A0E0A"/>
    <w:rsid w:val="007A23F3"/>
    <w:rsid w:val="007A583B"/>
    <w:rsid w:val="007B2461"/>
    <w:rsid w:val="007B293E"/>
    <w:rsid w:val="007B35D9"/>
    <w:rsid w:val="007B4B9B"/>
    <w:rsid w:val="007B5595"/>
    <w:rsid w:val="007B7E94"/>
    <w:rsid w:val="007C0C3E"/>
    <w:rsid w:val="007C1797"/>
    <w:rsid w:val="007C255E"/>
    <w:rsid w:val="007C2E8B"/>
    <w:rsid w:val="007C3924"/>
    <w:rsid w:val="007D1D66"/>
    <w:rsid w:val="007D39A6"/>
    <w:rsid w:val="007D660E"/>
    <w:rsid w:val="007D6DBE"/>
    <w:rsid w:val="007E28ED"/>
    <w:rsid w:val="007E6BB4"/>
    <w:rsid w:val="007E7704"/>
    <w:rsid w:val="007F1CF2"/>
    <w:rsid w:val="007F3C19"/>
    <w:rsid w:val="007F4513"/>
    <w:rsid w:val="00801608"/>
    <w:rsid w:val="00807E0E"/>
    <w:rsid w:val="00811552"/>
    <w:rsid w:val="00811B1D"/>
    <w:rsid w:val="00811C58"/>
    <w:rsid w:val="00814A34"/>
    <w:rsid w:val="00817315"/>
    <w:rsid w:val="008230FB"/>
    <w:rsid w:val="00826394"/>
    <w:rsid w:val="0083129A"/>
    <w:rsid w:val="00831D95"/>
    <w:rsid w:val="0083441F"/>
    <w:rsid w:val="00835DBA"/>
    <w:rsid w:val="00840EB9"/>
    <w:rsid w:val="00841491"/>
    <w:rsid w:val="00841CE9"/>
    <w:rsid w:val="0084291C"/>
    <w:rsid w:val="00851E5B"/>
    <w:rsid w:val="00861947"/>
    <w:rsid w:val="00861E80"/>
    <w:rsid w:val="00862347"/>
    <w:rsid w:val="0086607B"/>
    <w:rsid w:val="00866520"/>
    <w:rsid w:val="008675FA"/>
    <w:rsid w:val="00873268"/>
    <w:rsid w:val="00873C0A"/>
    <w:rsid w:val="00875919"/>
    <w:rsid w:val="00876E75"/>
    <w:rsid w:val="008775EA"/>
    <w:rsid w:val="00890CAF"/>
    <w:rsid w:val="008912D7"/>
    <w:rsid w:val="0089763B"/>
    <w:rsid w:val="008A3AF8"/>
    <w:rsid w:val="008A4342"/>
    <w:rsid w:val="008A43F1"/>
    <w:rsid w:val="008A4A87"/>
    <w:rsid w:val="008A5E92"/>
    <w:rsid w:val="008A6DDF"/>
    <w:rsid w:val="008A7DC9"/>
    <w:rsid w:val="008B7534"/>
    <w:rsid w:val="008C1E59"/>
    <w:rsid w:val="008C52BD"/>
    <w:rsid w:val="008C6CDB"/>
    <w:rsid w:val="008D4E47"/>
    <w:rsid w:val="008D5105"/>
    <w:rsid w:val="008D5D5F"/>
    <w:rsid w:val="008D6D6D"/>
    <w:rsid w:val="008E321B"/>
    <w:rsid w:val="008E3A6B"/>
    <w:rsid w:val="008F0A27"/>
    <w:rsid w:val="008F47FF"/>
    <w:rsid w:val="008F6B45"/>
    <w:rsid w:val="00904B25"/>
    <w:rsid w:val="00906672"/>
    <w:rsid w:val="00911B0D"/>
    <w:rsid w:val="0091239B"/>
    <w:rsid w:val="00913541"/>
    <w:rsid w:val="009145C5"/>
    <w:rsid w:val="00917B88"/>
    <w:rsid w:val="00921CEC"/>
    <w:rsid w:val="009237EC"/>
    <w:rsid w:val="00923ECB"/>
    <w:rsid w:val="0093030A"/>
    <w:rsid w:val="00930482"/>
    <w:rsid w:val="00930B50"/>
    <w:rsid w:val="00932930"/>
    <w:rsid w:val="0093350D"/>
    <w:rsid w:val="00933924"/>
    <w:rsid w:val="00933D68"/>
    <w:rsid w:val="009354C4"/>
    <w:rsid w:val="00936A17"/>
    <w:rsid w:val="00937877"/>
    <w:rsid w:val="00943A35"/>
    <w:rsid w:val="00947702"/>
    <w:rsid w:val="0094799B"/>
    <w:rsid w:val="0095001D"/>
    <w:rsid w:val="00953258"/>
    <w:rsid w:val="00961FC0"/>
    <w:rsid w:val="009651F5"/>
    <w:rsid w:val="00967FD5"/>
    <w:rsid w:val="009757EE"/>
    <w:rsid w:val="009767BE"/>
    <w:rsid w:val="00976E89"/>
    <w:rsid w:val="00981104"/>
    <w:rsid w:val="00986301"/>
    <w:rsid w:val="009925AD"/>
    <w:rsid w:val="0099269A"/>
    <w:rsid w:val="00993022"/>
    <w:rsid w:val="00995040"/>
    <w:rsid w:val="00995338"/>
    <w:rsid w:val="009A49E1"/>
    <w:rsid w:val="009A6ACD"/>
    <w:rsid w:val="009A7866"/>
    <w:rsid w:val="009B049E"/>
    <w:rsid w:val="009B247E"/>
    <w:rsid w:val="009B3524"/>
    <w:rsid w:val="009B5565"/>
    <w:rsid w:val="009B6CB4"/>
    <w:rsid w:val="009B7064"/>
    <w:rsid w:val="009B78D6"/>
    <w:rsid w:val="009C03DC"/>
    <w:rsid w:val="009D5CF6"/>
    <w:rsid w:val="009E4153"/>
    <w:rsid w:val="009E5841"/>
    <w:rsid w:val="009E69E9"/>
    <w:rsid w:val="009F193C"/>
    <w:rsid w:val="009F1E7C"/>
    <w:rsid w:val="009F3791"/>
    <w:rsid w:val="009F4CD6"/>
    <w:rsid w:val="00A00E24"/>
    <w:rsid w:val="00A07C98"/>
    <w:rsid w:val="00A10A6A"/>
    <w:rsid w:val="00A11122"/>
    <w:rsid w:val="00A12503"/>
    <w:rsid w:val="00A12668"/>
    <w:rsid w:val="00A1322F"/>
    <w:rsid w:val="00A13474"/>
    <w:rsid w:val="00A16B15"/>
    <w:rsid w:val="00A16DDE"/>
    <w:rsid w:val="00A214BB"/>
    <w:rsid w:val="00A21E64"/>
    <w:rsid w:val="00A23307"/>
    <w:rsid w:val="00A25B5D"/>
    <w:rsid w:val="00A2662D"/>
    <w:rsid w:val="00A27BFE"/>
    <w:rsid w:val="00A32880"/>
    <w:rsid w:val="00A33F15"/>
    <w:rsid w:val="00A40B85"/>
    <w:rsid w:val="00A41108"/>
    <w:rsid w:val="00A52D4F"/>
    <w:rsid w:val="00A54102"/>
    <w:rsid w:val="00A54C5B"/>
    <w:rsid w:val="00A55549"/>
    <w:rsid w:val="00A55568"/>
    <w:rsid w:val="00A61B35"/>
    <w:rsid w:val="00A66CB2"/>
    <w:rsid w:val="00A700F4"/>
    <w:rsid w:val="00A71D9A"/>
    <w:rsid w:val="00A76E65"/>
    <w:rsid w:val="00A80023"/>
    <w:rsid w:val="00A81BD1"/>
    <w:rsid w:val="00A85CD6"/>
    <w:rsid w:val="00A87093"/>
    <w:rsid w:val="00A9600D"/>
    <w:rsid w:val="00AA01AA"/>
    <w:rsid w:val="00AA19B1"/>
    <w:rsid w:val="00AA2D4A"/>
    <w:rsid w:val="00AA7ABF"/>
    <w:rsid w:val="00AB0965"/>
    <w:rsid w:val="00AB1527"/>
    <w:rsid w:val="00AB364F"/>
    <w:rsid w:val="00AB6970"/>
    <w:rsid w:val="00AB6D8A"/>
    <w:rsid w:val="00AB7ED9"/>
    <w:rsid w:val="00AC3A21"/>
    <w:rsid w:val="00AC5274"/>
    <w:rsid w:val="00AC63D0"/>
    <w:rsid w:val="00AC7799"/>
    <w:rsid w:val="00AD0542"/>
    <w:rsid w:val="00AD1B66"/>
    <w:rsid w:val="00AD34CC"/>
    <w:rsid w:val="00AE675A"/>
    <w:rsid w:val="00AE7994"/>
    <w:rsid w:val="00B025C8"/>
    <w:rsid w:val="00B03AA9"/>
    <w:rsid w:val="00B047CC"/>
    <w:rsid w:val="00B07C93"/>
    <w:rsid w:val="00B103EE"/>
    <w:rsid w:val="00B11FE5"/>
    <w:rsid w:val="00B128EC"/>
    <w:rsid w:val="00B17529"/>
    <w:rsid w:val="00B17AB5"/>
    <w:rsid w:val="00B17E68"/>
    <w:rsid w:val="00B23B5A"/>
    <w:rsid w:val="00B26E69"/>
    <w:rsid w:val="00B31F1E"/>
    <w:rsid w:val="00B32BB0"/>
    <w:rsid w:val="00B34851"/>
    <w:rsid w:val="00B358AA"/>
    <w:rsid w:val="00B35A3A"/>
    <w:rsid w:val="00B413B1"/>
    <w:rsid w:val="00B4145E"/>
    <w:rsid w:val="00B41B57"/>
    <w:rsid w:val="00B433C6"/>
    <w:rsid w:val="00B44AAC"/>
    <w:rsid w:val="00B45F69"/>
    <w:rsid w:val="00B70D0A"/>
    <w:rsid w:val="00B713AB"/>
    <w:rsid w:val="00B7465C"/>
    <w:rsid w:val="00B75475"/>
    <w:rsid w:val="00B84323"/>
    <w:rsid w:val="00B867CF"/>
    <w:rsid w:val="00B86E86"/>
    <w:rsid w:val="00B901FD"/>
    <w:rsid w:val="00BA55A4"/>
    <w:rsid w:val="00BA744C"/>
    <w:rsid w:val="00BB5465"/>
    <w:rsid w:val="00BC10FF"/>
    <w:rsid w:val="00BC11DE"/>
    <w:rsid w:val="00BC31BD"/>
    <w:rsid w:val="00BC527D"/>
    <w:rsid w:val="00BC7DF1"/>
    <w:rsid w:val="00BD15CB"/>
    <w:rsid w:val="00BD38CB"/>
    <w:rsid w:val="00BD4DE4"/>
    <w:rsid w:val="00BD5272"/>
    <w:rsid w:val="00BD5954"/>
    <w:rsid w:val="00BE165F"/>
    <w:rsid w:val="00BE49D6"/>
    <w:rsid w:val="00BE4E64"/>
    <w:rsid w:val="00BE5332"/>
    <w:rsid w:val="00BE6689"/>
    <w:rsid w:val="00BE6856"/>
    <w:rsid w:val="00BE7168"/>
    <w:rsid w:val="00BF4B4F"/>
    <w:rsid w:val="00BF68EC"/>
    <w:rsid w:val="00BF7EFF"/>
    <w:rsid w:val="00C01FF4"/>
    <w:rsid w:val="00C02F34"/>
    <w:rsid w:val="00C07F35"/>
    <w:rsid w:val="00C1402A"/>
    <w:rsid w:val="00C1579C"/>
    <w:rsid w:val="00C15E76"/>
    <w:rsid w:val="00C16E8C"/>
    <w:rsid w:val="00C26077"/>
    <w:rsid w:val="00C30F27"/>
    <w:rsid w:val="00C315F6"/>
    <w:rsid w:val="00C349D5"/>
    <w:rsid w:val="00C358E8"/>
    <w:rsid w:val="00C437D1"/>
    <w:rsid w:val="00C44689"/>
    <w:rsid w:val="00C5052D"/>
    <w:rsid w:val="00C54E34"/>
    <w:rsid w:val="00C60402"/>
    <w:rsid w:val="00C64BD3"/>
    <w:rsid w:val="00C7067F"/>
    <w:rsid w:val="00C72983"/>
    <w:rsid w:val="00C7298A"/>
    <w:rsid w:val="00C72E3E"/>
    <w:rsid w:val="00C80B92"/>
    <w:rsid w:val="00C85EB9"/>
    <w:rsid w:val="00C94052"/>
    <w:rsid w:val="00C95157"/>
    <w:rsid w:val="00C96BF2"/>
    <w:rsid w:val="00CB2104"/>
    <w:rsid w:val="00CC0A40"/>
    <w:rsid w:val="00CC2052"/>
    <w:rsid w:val="00CD1670"/>
    <w:rsid w:val="00CD396F"/>
    <w:rsid w:val="00CD77C7"/>
    <w:rsid w:val="00CE344C"/>
    <w:rsid w:val="00CE3F1C"/>
    <w:rsid w:val="00CE41B5"/>
    <w:rsid w:val="00CE66A6"/>
    <w:rsid w:val="00CE7C9F"/>
    <w:rsid w:val="00CF1E48"/>
    <w:rsid w:val="00CF5976"/>
    <w:rsid w:val="00CF6C3B"/>
    <w:rsid w:val="00D0018B"/>
    <w:rsid w:val="00D04934"/>
    <w:rsid w:val="00D04DD9"/>
    <w:rsid w:val="00D06BC6"/>
    <w:rsid w:val="00D07EA9"/>
    <w:rsid w:val="00D141A9"/>
    <w:rsid w:val="00D21C97"/>
    <w:rsid w:val="00D26B16"/>
    <w:rsid w:val="00D33289"/>
    <w:rsid w:val="00D366B8"/>
    <w:rsid w:val="00D407D2"/>
    <w:rsid w:val="00D40A59"/>
    <w:rsid w:val="00D46B61"/>
    <w:rsid w:val="00D46F1B"/>
    <w:rsid w:val="00D509D7"/>
    <w:rsid w:val="00D51212"/>
    <w:rsid w:val="00D5442E"/>
    <w:rsid w:val="00D63238"/>
    <w:rsid w:val="00D65737"/>
    <w:rsid w:val="00D7030C"/>
    <w:rsid w:val="00D708A1"/>
    <w:rsid w:val="00D74438"/>
    <w:rsid w:val="00D74A77"/>
    <w:rsid w:val="00D83EDA"/>
    <w:rsid w:val="00D85818"/>
    <w:rsid w:val="00D929F3"/>
    <w:rsid w:val="00D947E8"/>
    <w:rsid w:val="00D95249"/>
    <w:rsid w:val="00DA055D"/>
    <w:rsid w:val="00DA1888"/>
    <w:rsid w:val="00DA26EC"/>
    <w:rsid w:val="00DA5FE6"/>
    <w:rsid w:val="00DA6014"/>
    <w:rsid w:val="00DB19BA"/>
    <w:rsid w:val="00DC0C24"/>
    <w:rsid w:val="00DC25FE"/>
    <w:rsid w:val="00DC27C5"/>
    <w:rsid w:val="00DC3258"/>
    <w:rsid w:val="00DC5013"/>
    <w:rsid w:val="00DC50CD"/>
    <w:rsid w:val="00DD12DD"/>
    <w:rsid w:val="00DD38C3"/>
    <w:rsid w:val="00DD6DEF"/>
    <w:rsid w:val="00DE131D"/>
    <w:rsid w:val="00DE39EB"/>
    <w:rsid w:val="00DE431F"/>
    <w:rsid w:val="00DE4BA2"/>
    <w:rsid w:val="00DF7A7A"/>
    <w:rsid w:val="00E01FBC"/>
    <w:rsid w:val="00E0581F"/>
    <w:rsid w:val="00E143CB"/>
    <w:rsid w:val="00E16698"/>
    <w:rsid w:val="00E26B5E"/>
    <w:rsid w:val="00E303C1"/>
    <w:rsid w:val="00E30C97"/>
    <w:rsid w:val="00E31353"/>
    <w:rsid w:val="00E3751B"/>
    <w:rsid w:val="00E41D03"/>
    <w:rsid w:val="00E42679"/>
    <w:rsid w:val="00E44ECF"/>
    <w:rsid w:val="00E51779"/>
    <w:rsid w:val="00E547F5"/>
    <w:rsid w:val="00E54CA0"/>
    <w:rsid w:val="00E6086E"/>
    <w:rsid w:val="00E61016"/>
    <w:rsid w:val="00E62743"/>
    <w:rsid w:val="00E656E8"/>
    <w:rsid w:val="00E70989"/>
    <w:rsid w:val="00E72364"/>
    <w:rsid w:val="00E72E88"/>
    <w:rsid w:val="00E910F9"/>
    <w:rsid w:val="00E91B28"/>
    <w:rsid w:val="00E944C4"/>
    <w:rsid w:val="00E94639"/>
    <w:rsid w:val="00EA2641"/>
    <w:rsid w:val="00EA4234"/>
    <w:rsid w:val="00EA798D"/>
    <w:rsid w:val="00EB11DA"/>
    <w:rsid w:val="00EB13E7"/>
    <w:rsid w:val="00EB270B"/>
    <w:rsid w:val="00EB4B6C"/>
    <w:rsid w:val="00EB6A1A"/>
    <w:rsid w:val="00EC06AF"/>
    <w:rsid w:val="00EC10B3"/>
    <w:rsid w:val="00EC19CB"/>
    <w:rsid w:val="00EC514A"/>
    <w:rsid w:val="00EC686C"/>
    <w:rsid w:val="00ED0AD8"/>
    <w:rsid w:val="00ED17EC"/>
    <w:rsid w:val="00ED5B3B"/>
    <w:rsid w:val="00EE1066"/>
    <w:rsid w:val="00EE1A9C"/>
    <w:rsid w:val="00EE48F7"/>
    <w:rsid w:val="00EE69B4"/>
    <w:rsid w:val="00EF0643"/>
    <w:rsid w:val="00EF38BB"/>
    <w:rsid w:val="00EF6501"/>
    <w:rsid w:val="00EF7F8E"/>
    <w:rsid w:val="00F0103A"/>
    <w:rsid w:val="00F06DEC"/>
    <w:rsid w:val="00F13DBB"/>
    <w:rsid w:val="00F1771E"/>
    <w:rsid w:val="00F30403"/>
    <w:rsid w:val="00F31799"/>
    <w:rsid w:val="00F41A9C"/>
    <w:rsid w:val="00F4362F"/>
    <w:rsid w:val="00F442CF"/>
    <w:rsid w:val="00F50198"/>
    <w:rsid w:val="00F5299A"/>
    <w:rsid w:val="00F52B24"/>
    <w:rsid w:val="00F551FB"/>
    <w:rsid w:val="00F57D64"/>
    <w:rsid w:val="00F57F5B"/>
    <w:rsid w:val="00F60799"/>
    <w:rsid w:val="00F62EDB"/>
    <w:rsid w:val="00F6631F"/>
    <w:rsid w:val="00F67300"/>
    <w:rsid w:val="00F70255"/>
    <w:rsid w:val="00F82FD8"/>
    <w:rsid w:val="00F849A5"/>
    <w:rsid w:val="00F87E56"/>
    <w:rsid w:val="00F902AE"/>
    <w:rsid w:val="00F92040"/>
    <w:rsid w:val="00F936D3"/>
    <w:rsid w:val="00F95C48"/>
    <w:rsid w:val="00FA2BC8"/>
    <w:rsid w:val="00FB1E74"/>
    <w:rsid w:val="00FB2C18"/>
    <w:rsid w:val="00FB3145"/>
    <w:rsid w:val="00FB44EE"/>
    <w:rsid w:val="00FB4D3D"/>
    <w:rsid w:val="00FB5133"/>
    <w:rsid w:val="00FB77B6"/>
    <w:rsid w:val="00FC0181"/>
    <w:rsid w:val="00FC2B76"/>
    <w:rsid w:val="00FD0C10"/>
    <w:rsid w:val="00FD1D9D"/>
    <w:rsid w:val="00FD5B21"/>
    <w:rsid w:val="00FE04DC"/>
    <w:rsid w:val="00FE34E8"/>
    <w:rsid w:val="00FE618C"/>
    <w:rsid w:val="00FE6269"/>
    <w:rsid w:val="00FE68E8"/>
    <w:rsid w:val="00FF79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DB4D49E"/>
  <w15:docId w15:val="{E308D797-DA71-46E6-959E-AA820353E7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0">
    <w:name w:val="Normal"/>
    <w:qFormat/>
    <w:rsid w:val="003F0088"/>
    <w:rPr>
      <w:sz w:val="24"/>
      <w:szCs w:val="24"/>
    </w:rPr>
  </w:style>
  <w:style w:type="paragraph" w:styleId="1">
    <w:name w:val="heading 1"/>
    <w:basedOn w:val="a0"/>
    <w:next w:val="a0"/>
    <w:link w:val="10"/>
    <w:qFormat/>
    <w:rsid w:val="00055474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0"/>
    <w:next w:val="a0"/>
    <w:link w:val="20"/>
    <w:qFormat/>
    <w:rsid w:val="00D5442E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0"/>
    <w:next w:val="a0"/>
    <w:link w:val="30"/>
    <w:qFormat/>
    <w:rsid w:val="00BD38CB"/>
    <w:pPr>
      <w:keepNext/>
      <w:overflowPunct w:val="0"/>
      <w:autoSpaceDE w:val="0"/>
      <w:autoSpaceDN w:val="0"/>
      <w:adjustRightInd w:val="0"/>
      <w:spacing w:line="360" w:lineRule="auto"/>
      <w:jc w:val="center"/>
      <w:textAlignment w:val="baseline"/>
      <w:outlineLvl w:val="2"/>
    </w:pPr>
    <w:rPr>
      <w:b/>
      <w:bCs/>
      <w:spacing w:val="10"/>
      <w:szCs w:val="20"/>
    </w:rPr>
  </w:style>
  <w:style w:type="paragraph" w:styleId="4">
    <w:name w:val="heading 4"/>
    <w:basedOn w:val="a0"/>
    <w:next w:val="a0"/>
    <w:link w:val="40"/>
    <w:qFormat/>
    <w:rsid w:val="00BD38CB"/>
    <w:pPr>
      <w:keepNext/>
      <w:overflowPunct w:val="0"/>
      <w:autoSpaceDE w:val="0"/>
      <w:autoSpaceDN w:val="0"/>
      <w:adjustRightInd w:val="0"/>
      <w:jc w:val="center"/>
      <w:textAlignment w:val="baseline"/>
      <w:outlineLvl w:val="3"/>
    </w:pPr>
    <w:rPr>
      <w:spacing w:val="10"/>
      <w:szCs w:val="20"/>
      <w:u w:val="single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0"/>
    <w:link w:val="a5"/>
    <w:uiPriority w:val="99"/>
    <w:rsid w:val="00A81BD1"/>
    <w:pPr>
      <w:tabs>
        <w:tab w:val="center" w:pos="4677"/>
        <w:tab w:val="right" w:pos="9355"/>
      </w:tabs>
    </w:pPr>
  </w:style>
  <w:style w:type="paragraph" w:styleId="a6">
    <w:name w:val="footer"/>
    <w:basedOn w:val="a0"/>
    <w:link w:val="a7"/>
    <w:uiPriority w:val="99"/>
    <w:rsid w:val="00A81BD1"/>
    <w:pPr>
      <w:tabs>
        <w:tab w:val="center" w:pos="4677"/>
        <w:tab w:val="right" w:pos="9355"/>
      </w:tabs>
    </w:pPr>
  </w:style>
  <w:style w:type="table" w:styleId="a8">
    <w:name w:val="Table Grid"/>
    <w:basedOn w:val="a2"/>
    <w:uiPriority w:val="39"/>
    <w:rsid w:val="00A81BD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page number"/>
    <w:basedOn w:val="a1"/>
    <w:rsid w:val="00A81BD1"/>
  </w:style>
  <w:style w:type="paragraph" w:styleId="aa">
    <w:name w:val="Balloon Text"/>
    <w:basedOn w:val="a0"/>
    <w:link w:val="ab"/>
    <w:uiPriority w:val="99"/>
    <w:semiHidden/>
    <w:rsid w:val="00001A92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link w:val="3"/>
    <w:rsid w:val="00BD38CB"/>
    <w:rPr>
      <w:b/>
      <w:bCs/>
      <w:spacing w:val="10"/>
      <w:sz w:val="24"/>
    </w:rPr>
  </w:style>
  <w:style w:type="character" w:customStyle="1" w:styleId="40">
    <w:name w:val="Заголовок 4 Знак"/>
    <w:link w:val="4"/>
    <w:rsid w:val="00BD38CB"/>
    <w:rPr>
      <w:spacing w:val="10"/>
      <w:sz w:val="24"/>
      <w:u w:val="single"/>
    </w:rPr>
  </w:style>
  <w:style w:type="paragraph" w:styleId="ac">
    <w:name w:val="List Paragraph"/>
    <w:basedOn w:val="a0"/>
    <w:uiPriority w:val="34"/>
    <w:qFormat/>
    <w:rsid w:val="001F2721"/>
    <w:pPr>
      <w:spacing w:line="360" w:lineRule="auto"/>
      <w:ind w:left="720"/>
      <w:contextualSpacing/>
      <w:jc w:val="both"/>
    </w:pPr>
    <w:rPr>
      <w:rFonts w:ascii="Arial" w:eastAsia="Calibri" w:hAnsi="Arial" w:cs="Arial"/>
      <w:color w:val="000000"/>
      <w:szCs w:val="32"/>
      <w:lang w:eastAsia="en-US"/>
    </w:rPr>
  </w:style>
  <w:style w:type="paragraph" w:customStyle="1" w:styleId="ad">
    <w:name w:val="Знак"/>
    <w:basedOn w:val="a0"/>
    <w:rsid w:val="00D04DD9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styleId="ae">
    <w:name w:val="Strong"/>
    <w:qFormat/>
    <w:rsid w:val="00593D04"/>
    <w:rPr>
      <w:b/>
      <w:bCs/>
    </w:rPr>
  </w:style>
  <w:style w:type="paragraph" w:customStyle="1" w:styleId="11">
    <w:name w:val="çàãîëîâîê 1"/>
    <w:basedOn w:val="a0"/>
    <w:next w:val="a0"/>
    <w:rsid w:val="00593D04"/>
    <w:pPr>
      <w:keepNext/>
      <w:suppressAutoHyphens/>
      <w:jc w:val="center"/>
    </w:pPr>
    <w:rPr>
      <w:b/>
      <w:szCs w:val="20"/>
      <w:lang w:eastAsia="ar-SA"/>
    </w:rPr>
  </w:style>
  <w:style w:type="paragraph" w:customStyle="1" w:styleId="af">
    <w:name w:val="Содержимое таблицы"/>
    <w:basedOn w:val="a0"/>
    <w:rsid w:val="00593D04"/>
    <w:pPr>
      <w:suppressLineNumbers/>
      <w:suppressAutoHyphens/>
    </w:pPr>
    <w:rPr>
      <w:sz w:val="20"/>
      <w:szCs w:val="20"/>
      <w:lang w:eastAsia="ar-SA"/>
    </w:rPr>
  </w:style>
  <w:style w:type="character" w:customStyle="1" w:styleId="20">
    <w:name w:val="Заголовок 2 Знак"/>
    <w:link w:val="2"/>
    <w:semiHidden/>
    <w:rsid w:val="00D5442E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21">
    <w:name w:val="Основной текст 21"/>
    <w:basedOn w:val="a0"/>
    <w:rsid w:val="00D5442E"/>
    <w:pPr>
      <w:jc w:val="center"/>
    </w:pPr>
    <w:rPr>
      <w:b/>
      <w:szCs w:val="20"/>
      <w:lang w:eastAsia="ar-SA"/>
    </w:rPr>
  </w:style>
  <w:style w:type="paragraph" w:customStyle="1" w:styleId="31">
    <w:name w:val="Основной текст с отступом 31"/>
    <w:basedOn w:val="a0"/>
    <w:rsid w:val="00D5442E"/>
    <w:pPr>
      <w:spacing w:line="360" w:lineRule="auto"/>
      <w:ind w:firstLine="720"/>
      <w:jc w:val="center"/>
    </w:pPr>
    <w:rPr>
      <w:b/>
      <w:szCs w:val="20"/>
      <w:lang w:eastAsia="ar-SA"/>
    </w:rPr>
  </w:style>
  <w:style w:type="paragraph" w:customStyle="1" w:styleId="af0">
    <w:name w:val="Îáû÷íûé"/>
    <w:rsid w:val="00D5442E"/>
    <w:pPr>
      <w:suppressAutoHyphens/>
    </w:pPr>
    <w:rPr>
      <w:rFonts w:eastAsia="Arial"/>
      <w:lang w:eastAsia="ar-SA"/>
    </w:rPr>
  </w:style>
  <w:style w:type="paragraph" w:customStyle="1" w:styleId="12">
    <w:name w:val="Обычный1"/>
    <w:rsid w:val="00D5442E"/>
    <w:pPr>
      <w:suppressAutoHyphens/>
    </w:pPr>
    <w:rPr>
      <w:rFonts w:eastAsia="Arial"/>
      <w:lang w:eastAsia="ar-SA"/>
    </w:rPr>
  </w:style>
  <w:style w:type="paragraph" w:customStyle="1" w:styleId="FR1">
    <w:name w:val="FR1"/>
    <w:rsid w:val="00D5442E"/>
    <w:pPr>
      <w:widowControl w:val="0"/>
      <w:suppressAutoHyphens/>
      <w:spacing w:before="460"/>
      <w:jc w:val="center"/>
    </w:pPr>
    <w:rPr>
      <w:rFonts w:eastAsia="Arial"/>
      <w:sz w:val="24"/>
      <w:lang w:eastAsia="ar-SA"/>
    </w:rPr>
  </w:style>
  <w:style w:type="paragraph" w:styleId="22">
    <w:name w:val="Body Text Indent 2"/>
    <w:basedOn w:val="a0"/>
    <w:link w:val="23"/>
    <w:rsid w:val="00DC25FE"/>
    <w:pPr>
      <w:ind w:right="278" w:firstLine="459"/>
      <w:jc w:val="both"/>
    </w:pPr>
    <w:rPr>
      <w:sz w:val="28"/>
      <w:szCs w:val="20"/>
    </w:rPr>
  </w:style>
  <w:style w:type="character" w:customStyle="1" w:styleId="23">
    <w:name w:val="Основной текст с отступом 2 Знак"/>
    <w:link w:val="22"/>
    <w:rsid w:val="00DC25FE"/>
    <w:rPr>
      <w:sz w:val="28"/>
    </w:rPr>
  </w:style>
  <w:style w:type="paragraph" w:styleId="32">
    <w:name w:val="Body Text 3"/>
    <w:basedOn w:val="a0"/>
    <w:link w:val="33"/>
    <w:rsid w:val="00DC25FE"/>
    <w:pPr>
      <w:spacing w:after="120"/>
    </w:pPr>
    <w:rPr>
      <w:sz w:val="16"/>
      <w:szCs w:val="16"/>
    </w:rPr>
  </w:style>
  <w:style w:type="character" w:customStyle="1" w:styleId="33">
    <w:name w:val="Основной текст 3 Знак"/>
    <w:link w:val="32"/>
    <w:rsid w:val="00DC25FE"/>
    <w:rPr>
      <w:sz w:val="16"/>
      <w:szCs w:val="16"/>
    </w:rPr>
  </w:style>
  <w:style w:type="paragraph" w:styleId="af1">
    <w:name w:val="Normal (Web)"/>
    <w:basedOn w:val="a0"/>
    <w:rsid w:val="000A65CE"/>
    <w:pPr>
      <w:spacing w:before="100" w:beforeAutospacing="1" w:line="360" w:lineRule="auto"/>
      <w:jc w:val="both"/>
    </w:pPr>
  </w:style>
  <w:style w:type="character" w:customStyle="1" w:styleId="10">
    <w:name w:val="Заголовок 1 Знак"/>
    <w:link w:val="1"/>
    <w:rsid w:val="00055474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a7">
    <w:name w:val="Нижний колонтитул Знак"/>
    <w:link w:val="a6"/>
    <w:uiPriority w:val="99"/>
    <w:rsid w:val="000C7DB4"/>
    <w:rPr>
      <w:sz w:val="24"/>
      <w:szCs w:val="24"/>
    </w:rPr>
  </w:style>
  <w:style w:type="paragraph" w:styleId="af2">
    <w:name w:val="caption"/>
    <w:basedOn w:val="a0"/>
    <w:qFormat/>
    <w:rsid w:val="00483DE4"/>
    <w:pPr>
      <w:jc w:val="center"/>
    </w:pPr>
    <w:rPr>
      <w:b/>
      <w:sz w:val="32"/>
      <w:szCs w:val="20"/>
    </w:rPr>
  </w:style>
  <w:style w:type="table" w:customStyle="1" w:styleId="13">
    <w:name w:val="Сетка таблицы1"/>
    <w:basedOn w:val="a2"/>
    <w:next w:val="a8"/>
    <w:uiPriority w:val="59"/>
    <w:rsid w:val="00866520"/>
    <w:rPr>
      <w:rFonts w:ascii="Cambria" w:hAnsi="Cambria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a">
    <w:name w:val="Тире"/>
    <w:rsid w:val="00DE4BA2"/>
    <w:pPr>
      <w:numPr>
        <w:numId w:val="1"/>
      </w:numPr>
    </w:pPr>
  </w:style>
  <w:style w:type="character" w:styleId="af3">
    <w:name w:val="Subtle Emphasis"/>
    <w:uiPriority w:val="19"/>
    <w:qFormat/>
    <w:rsid w:val="004C733C"/>
    <w:rPr>
      <w:i/>
      <w:iCs/>
      <w:color w:val="808080"/>
    </w:rPr>
  </w:style>
  <w:style w:type="paragraph" w:styleId="af4">
    <w:name w:val="Body Text"/>
    <w:basedOn w:val="a0"/>
    <w:link w:val="af5"/>
    <w:rsid w:val="00D21C97"/>
    <w:pPr>
      <w:spacing w:after="120"/>
    </w:pPr>
  </w:style>
  <w:style w:type="character" w:customStyle="1" w:styleId="af5">
    <w:name w:val="Основной текст Знак"/>
    <w:link w:val="af4"/>
    <w:rsid w:val="00D21C97"/>
    <w:rPr>
      <w:sz w:val="24"/>
      <w:szCs w:val="24"/>
    </w:rPr>
  </w:style>
  <w:style w:type="paragraph" w:styleId="24">
    <w:name w:val="Body Text 2"/>
    <w:basedOn w:val="a0"/>
    <w:link w:val="25"/>
    <w:rsid w:val="00D21C97"/>
    <w:pPr>
      <w:spacing w:after="120" w:line="480" w:lineRule="auto"/>
    </w:pPr>
    <w:rPr>
      <w:sz w:val="20"/>
      <w:szCs w:val="20"/>
    </w:rPr>
  </w:style>
  <w:style w:type="character" w:customStyle="1" w:styleId="25">
    <w:name w:val="Основной текст 2 Знак"/>
    <w:basedOn w:val="a1"/>
    <w:link w:val="24"/>
    <w:rsid w:val="00D21C97"/>
  </w:style>
  <w:style w:type="paragraph" w:customStyle="1" w:styleId="af6">
    <w:name w:val="заполнение штампа"/>
    <w:rsid w:val="00DC27C5"/>
    <w:pPr>
      <w:jc w:val="center"/>
    </w:pPr>
    <w:rPr>
      <w:spacing w:val="-10"/>
      <w:sz w:val="22"/>
      <w:szCs w:val="22"/>
    </w:rPr>
  </w:style>
  <w:style w:type="paragraph" w:styleId="34">
    <w:name w:val="Body Text Indent 3"/>
    <w:basedOn w:val="a0"/>
    <w:link w:val="35"/>
    <w:rsid w:val="00032AEB"/>
    <w:pPr>
      <w:spacing w:after="120"/>
      <w:ind w:left="283"/>
    </w:pPr>
    <w:rPr>
      <w:sz w:val="16"/>
      <w:szCs w:val="16"/>
    </w:rPr>
  </w:style>
  <w:style w:type="character" w:customStyle="1" w:styleId="35">
    <w:name w:val="Основной текст с отступом 3 Знак"/>
    <w:link w:val="34"/>
    <w:rsid w:val="00032AEB"/>
    <w:rPr>
      <w:sz w:val="16"/>
      <w:szCs w:val="16"/>
    </w:rPr>
  </w:style>
  <w:style w:type="numbering" w:customStyle="1" w:styleId="14">
    <w:name w:val="Тире1"/>
    <w:rsid w:val="00F52B24"/>
  </w:style>
  <w:style w:type="numbering" w:customStyle="1" w:styleId="26">
    <w:name w:val="Тире2"/>
    <w:rsid w:val="00F52B24"/>
  </w:style>
  <w:style w:type="paragraph" w:styleId="af7">
    <w:name w:val="Plain Text"/>
    <w:aliases w:val="Знак,Текст Знак Знак,Знак Знак Знак,Знак Знак1"/>
    <w:basedOn w:val="a0"/>
    <w:link w:val="af8"/>
    <w:rsid w:val="003F7BAB"/>
    <w:rPr>
      <w:rFonts w:ascii="Courier New" w:hAnsi="Courier New"/>
      <w:sz w:val="20"/>
      <w:szCs w:val="20"/>
    </w:rPr>
  </w:style>
  <w:style w:type="character" w:customStyle="1" w:styleId="af8">
    <w:name w:val="Текст Знак"/>
    <w:aliases w:val="Знак Знак,Текст Знак Знак Знак,Знак Знак Знак Знак,Знак Знак1 Знак"/>
    <w:link w:val="af7"/>
    <w:rsid w:val="003F7BAB"/>
    <w:rPr>
      <w:rFonts w:ascii="Courier New" w:hAnsi="Courier New"/>
    </w:rPr>
  </w:style>
  <w:style w:type="paragraph" w:customStyle="1" w:styleId="ConsPlusNonformat">
    <w:name w:val="ConsPlusNonformat"/>
    <w:rsid w:val="00006F83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a5">
    <w:name w:val="Верхний колонтитул Знак"/>
    <w:link w:val="a4"/>
    <w:uiPriority w:val="99"/>
    <w:rsid w:val="004420DB"/>
    <w:rPr>
      <w:sz w:val="24"/>
      <w:szCs w:val="24"/>
    </w:rPr>
  </w:style>
  <w:style w:type="paragraph" w:customStyle="1" w:styleId="TableParagraph">
    <w:name w:val="Table Paragraph"/>
    <w:basedOn w:val="a0"/>
    <w:uiPriority w:val="1"/>
    <w:qFormat/>
    <w:rsid w:val="00B17AB5"/>
    <w:pPr>
      <w:widowControl w:val="0"/>
      <w:autoSpaceDE w:val="0"/>
      <w:autoSpaceDN w:val="0"/>
    </w:pPr>
    <w:rPr>
      <w:sz w:val="22"/>
      <w:szCs w:val="22"/>
      <w:lang w:bidi="ru-RU"/>
    </w:rPr>
  </w:style>
  <w:style w:type="table" w:customStyle="1" w:styleId="TableNormal">
    <w:name w:val="Table Normal"/>
    <w:uiPriority w:val="2"/>
    <w:semiHidden/>
    <w:unhideWhenUsed/>
    <w:qFormat/>
    <w:rsid w:val="00B17AB5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b">
    <w:name w:val="Текст выноски Знак"/>
    <w:basedOn w:val="a1"/>
    <w:link w:val="aa"/>
    <w:uiPriority w:val="99"/>
    <w:semiHidden/>
    <w:rsid w:val="008F6B4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4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16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6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4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26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07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51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48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97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10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2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2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693F43-80EB-4686-B82C-706242A87D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630</TotalTime>
  <Pages>1</Pages>
  <Words>3624</Words>
  <Characters>20658</Characters>
  <Application>Microsoft Office Word</Application>
  <DocSecurity>0</DocSecurity>
  <Lines>172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А4 Книжный Форма 3</vt:lpstr>
    </vt:vector>
  </TitlesOfParts>
  <Manager>$</Manager>
  <Company>Home</Company>
  <LinksUpToDate>false</LinksUpToDate>
  <CharactersWithSpaces>24234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А4 Книжный Форма 3</dc:title>
  <dc:subject>Кому на Русси делать нехрен</dc:subject>
  <dc:creator>Valeri</dc:creator>
  <cp:lastModifiedBy>User</cp:lastModifiedBy>
  <cp:revision>25</cp:revision>
  <cp:lastPrinted>2019-11-16T07:16:00Z</cp:lastPrinted>
  <dcterms:created xsi:type="dcterms:W3CDTF">2020-09-10T14:51:00Z</dcterms:created>
  <dcterms:modified xsi:type="dcterms:W3CDTF">2021-01-14T08:30:00Z</dcterms:modified>
  <cp:category>Pridurkov</cp:category>
</cp:coreProperties>
</file>